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BB3E0" w14:textId="430CE9CD" w:rsidR="00EB36E9" w:rsidRPr="00371061" w:rsidRDefault="00EB36E9">
      <w:pPr>
        <w:spacing w:before="18"/>
        <w:ind w:left="2611" w:right="2612"/>
        <w:jc w:val="center"/>
        <w:rPr>
          <w:w w:val="99"/>
          <w:sz w:val="32"/>
          <w:szCs w:val="32"/>
          <w:lang w:val="bg-BG"/>
        </w:rPr>
      </w:pPr>
    </w:p>
    <w:p w14:paraId="61722E05" w14:textId="77777777" w:rsidR="0054665F" w:rsidRPr="00B003D6" w:rsidRDefault="0054665F">
      <w:pPr>
        <w:spacing w:before="18"/>
        <w:ind w:left="2611" w:right="2612"/>
        <w:jc w:val="center"/>
        <w:rPr>
          <w:w w:val="99"/>
          <w:sz w:val="32"/>
          <w:szCs w:val="32"/>
          <w:lang w:val="bg-BG"/>
        </w:rPr>
      </w:pPr>
    </w:p>
    <w:p w14:paraId="3340816D" w14:textId="3BE27731" w:rsidR="000B72AE" w:rsidRPr="003443F3" w:rsidRDefault="000B72AE" w:rsidP="000B72AE">
      <w:pPr>
        <w:spacing w:line="360" w:lineRule="auto"/>
        <w:jc w:val="right"/>
        <w:rPr>
          <w:b/>
          <w:i/>
          <w:sz w:val="24"/>
          <w:szCs w:val="24"/>
          <w:lang w:val="bg-BG"/>
        </w:rPr>
      </w:pPr>
      <w:r w:rsidRPr="003443F3">
        <w:rPr>
          <w:b/>
          <w:i/>
          <w:sz w:val="24"/>
          <w:szCs w:val="24"/>
          <w:lang w:val="bg-BG"/>
        </w:rPr>
        <w:t xml:space="preserve">Приложение </w:t>
      </w:r>
      <w:r w:rsidR="007D49AE" w:rsidRPr="003443F3">
        <w:rPr>
          <w:b/>
          <w:i/>
          <w:sz w:val="24"/>
          <w:szCs w:val="24"/>
        </w:rPr>
        <w:t>V</w:t>
      </w:r>
    </w:p>
    <w:p w14:paraId="4CB1FF66" w14:textId="77777777" w:rsidR="00EB36E9" w:rsidRPr="003443F3" w:rsidRDefault="00EB36E9">
      <w:pPr>
        <w:spacing w:before="18"/>
        <w:ind w:left="2611" w:right="2612"/>
        <w:jc w:val="center"/>
        <w:rPr>
          <w:w w:val="99"/>
          <w:sz w:val="32"/>
          <w:szCs w:val="32"/>
          <w:lang w:val="bg-BG"/>
        </w:rPr>
      </w:pPr>
    </w:p>
    <w:p w14:paraId="639FCCDC" w14:textId="522A29C5" w:rsidR="00725665" w:rsidRPr="003443F3" w:rsidRDefault="00725665" w:rsidP="007134F9">
      <w:pPr>
        <w:spacing w:before="18"/>
        <w:ind w:right="-31"/>
        <w:jc w:val="center"/>
        <w:rPr>
          <w:sz w:val="32"/>
          <w:szCs w:val="32"/>
        </w:rPr>
      </w:pPr>
      <w:r w:rsidRPr="003443F3">
        <w:rPr>
          <w:w w:val="99"/>
          <w:sz w:val="32"/>
          <w:szCs w:val="32"/>
        </w:rPr>
        <w:t>ПРОГРАМА</w:t>
      </w:r>
    </w:p>
    <w:p w14:paraId="048307D7" w14:textId="77777777" w:rsidR="00725665" w:rsidRPr="003443F3" w:rsidRDefault="00725665" w:rsidP="00725665">
      <w:pPr>
        <w:spacing w:before="4" w:line="180" w:lineRule="exact"/>
        <w:rPr>
          <w:sz w:val="18"/>
          <w:szCs w:val="18"/>
        </w:rPr>
      </w:pPr>
    </w:p>
    <w:p w14:paraId="31D07682" w14:textId="31B52D40" w:rsidR="00725665" w:rsidRPr="003443F3" w:rsidRDefault="00725665" w:rsidP="00725665">
      <w:pPr>
        <w:ind w:left="304" w:right="312"/>
        <w:jc w:val="center"/>
        <w:rPr>
          <w:sz w:val="32"/>
          <w:szCs w:val="32"/>
          <w:lang w:val="bg-BG"/>
        </w:rPr>
      </w:pPr>
      <w:proofErr w:type="gramStart"/>
      <w:r w:rsidRPr="003443F3">
        <w:rPr>
          <w:w w:val="99"/>
          <w:sz w:val="32"/>
          <w:szCs w:val="32"/>
        </w:rPr>
        <w:t>,,</w:t>
      </w:r>
      <w:proofErr w:type="gramEnd"/>
      <w:r w:rsidR="00237281" w:rsidRPr="003443F3">
        <w:rPr>
          <w:w w:val="99"/>
          <w:sz w:val="32"/>
          <w:szCs w:val="32"/>
          <w:lang w:val="bg-BG"/>
        </w:rPr>
        <w:t>ОБРАЗОВАНИЕ</w:t>
      </w:r>
      <w:r w:rsidRPr="003443F3">
        <w:rPr>
          <w:w w:val="99"/>
          <w:sz w:val="32"/>
          <w:szCs w:val="32"/>
        </w:rPr>
        <w:t xml:space="preserve">“ </w:t>
      </w:r>
      <w:r w:rsidR="00237281" w:rsidRPr="003443F3">
        <w:rPr>
          <w:w w:val="99"/>
          <w:sz w:val="32"/>
          <w:szCs w:val="32"/>
        </w:rPr>
        <w:t>20</w:t>
      </w:r>
      <w:r w:rsidR="00237281" w:rsidRPr="003443F3">
        <w:rPr>
          <w:w w:val="99"/>
          <w:sz w:val="32"/>
          <w:szCs w:val="32"/>
          <w:lang w:val="bg-BG"/>
        </w:rPr>
        <w:t>21</w:t>
      </w:r>
      <w:r w:rsidRPr="003443F3">
        <w:rPr>
          <w:w w:val="99"/>
          <w:sz w:val="32"/>
          <w:szCs w:val="32"/>
        </w:rPr>
        <w:t>-202</w:t>
      </w:r>
      <w:r w:rsidR="00237281" w:rsidRPr="003443F3">
        <w:rPr>
          <w:w w:val="99"/>
          <w:sz w:val="32"/>
          <w:szCs w:val="32"/>
          <w:lang w:val="bg-BG"/>
        </w:rPr>
        <w:t>7</w:t>
      </w:r>
      <w:r w:rsidRPr="003443F3">
        <w:rPr>
          <w:w w:val="99"/>
          <w:sz w:val="32"/>
          <w:szCs w:val="32"/>
        </w:rPr>
        <w:t xml:space="preserve"> </w:t>
      </w:r>
      <w:r w:rsidRPr="003443F3">
        <w:rPr>
          <w:w w:val="99"/>
          <w:sz w:val="32"/>
          <w:szCs w:val="32"/>
          <w:lang w:val="bg-BG"/>
        </w:rPr>
        <w:t>г.</w:t>
      </w:r>
    </w:p>
    <w:p w14:paraId="255F23EF" w14:textId="77777777" w:rsidR="00725665" w:rsidRPr="003443F3" w:rsidRDefault="00725665" w:rsidP="00725665">
      <w:pPr>
        <w:spacing w:line="200" w:lineRule="exact"/>
      </w:pPr>
    </w:p>
    <w:p w14:paraId="4DF23EF9" w14:textId="77777777" w:rsidR="00725665" w:rsidRPr="003443F3" w:rsidRDefault="00725665" w:rsidP="00725665">
      <w:pPr>
        <w:spacing w:line="200" w:lineRule="exact"/>
      </w:pPr>
    </w:p>
    <w:p w14:paraId="6166A44E" w14:textId="77777777" w:rsidR="00725665" w:rsidRPr="003443F3" w:rsidRDefault="00725665" w:rsidP="00725665">
      <w:pPr>
        <w:spacing w:before="7" w:line="260" w:lineRule="exact"/>
        <w:rPr>
          <w:sz w:val="26"/>
          <w:szCs w:val="26"/>
        </w:rPr>
      </w:pPr>
    </w:p>
    <w:p w14:paraId="39BA39F9" w14:textId="77777777" w:rsidR="00725665" w:rsidRPr="003443F3" w:rsidRDefault="00725665" w:rsidP="00725665">
      <w:pPr>
        <w:spacing w:line="360" w:lineRule="auto"/>
        <w:ind w:left="297" w:right="300"/>
        <w:jc w:val="center"/>
        <w:rPr>
          <w:sz w:val="36"/>
          <w:szCs w:val="36"/>
        </w:rPr>
      </w:pPr>
      <w:r w:rsidRPr="003443F3">
        <w:rPr>
          <w:sz w:val="36"/>
          <w:szCs w:val="36"/>
          <w:lang w:val="bg-BG"/>
        </w:rPr>
        <w:t>ПРОЦЕДУРА</w:t>
      </w:r>
      <w:r w:rsidRPr="003443F3">
        <w:rPr>
          <w:sz w:val="36"/>
          <w:szCs w:val="36"/>
        </w:rPr>
        <w:t xml:space="preserve"> ЧРЕЗ ДИРЕКТНО ПРЕДОСТАВЯНЕ</w:t>
      </w:r>
    </w:p>
    <w:p w14:paraId="211235B5" w14:textId="6C0D4B06" w:rsidR="004537B8" w:rsidRPr="00B84F95" w:rsidRDefault="00725665" w:rsidP="00B84F95">
      <w:pPr>
        <w:spacing w:line="360" w:lineRule="auto"/>
        <w:ind w:left="297" w:right="300"/>
        <w:jc w:val="center"/>
        <w:rPr>
          <w:sz w:val="36"/>
          <w:szCs w:val="36"/>
          <w:lang w:val="bg-BG"/>
        </w:rPr>
      </w:pPr>
      <w:r w:rsidRPr="003443F3">
        <w:rPr>
          <w:sz w:val="36"/>
          <w:szCs w:val="36"/>
        </w:rPr>
        <w:t>НА БЕЗВЪЗМЕЗДНА ФИНАНСОВА ПОМОЩ</w:t>
      </w:r>
      <w:r w:rsidR="00B84F95">
        <w:rPr>
          <w:sz w:val="36"/>
          <w:szCs w:val="36"/>
          <w:lang w:val="bg-BG"/>
        </w:rPr>
        <w:t xml:space="preserve"> ВЪЗ ОСНОВА НА ФИНАНСОВ ПЛАН ЗА БЮДЖЕТНА ЛИНИЯ </w:t>
      </w:r>
      <w:r w:rsidR="00FC3084" w:rsidRPr="00FC3084">
        <w:rPr>
          <w:sz w:val="40"/>
          <w:szCs w:val="40"/>
          <w:lang w:val="bg-BG"/>
        </w:rPr>
        <w:t>BG05SFPR001-</w:t>
      </w:r>
      <w:r w:rsidR="00B84F95">
        <w:rPr>
          <w:sz w:val="40"/>
          <w:szCs w:val="40"/>
          <w:lang w:val="bg-BG"/>
        </w:rPr>
        <w:t>4</w:t>
      </w:r>
      <w:r w:rsidR="00FC3084" w:rsidRPr="00FC3084">
        <w:rPr>
          <w:sz w:val="40"/>
          <w:szCs w:val="40"/>
          <w:lang w:val="bg-BG"/>
        </w:rPr>
        <w:t>.001</w:t>
      </w:r>
      <w:r w:rsidR="00B84F95">
        <w:rPr>
          <w:sz w:val="40"/>
          <w:szCs w:val="40"/>
          <w:lang w:val="bg-BG"/>
        </w:rPr>
        <w:t xml:space="preserve"> „ТЕХНИЧЕСКА </w:t>
      </w:r>
      <w:proofErr w:type="gramStart"/>
      <w:r w:rsidR="00B84F95">
        <w:rPr>
          <w:sz w:val="40"/>
          <w:szCs w:val="40"/>
          <w:lang w:val="bg-BG"/>
        </w:rPr>
        <w:t>ПОМОЩ“</w:t>
      </w:r>
      <w:proofErr w:type="gramEnd"/>
    </w:p>
    <w:p w14:paraId="52A32A55" w14:textId="77777777" w:rsidR="00725665" w:rsidRPr="003443F3" w:rsidRDefault="00725665" w:rsidP="004537B8">
      <w:pPr>
        <w:spacing w:before="8" w:line="360" w:lineRule="auto"/>
        <w:ind w:right="-31"/>
        <w:jc w:val="center"/>
        <w:rPr>
          <w:sz w:val="40"/>
          <w:szCs w:val="40"/>
          <w:lang w:val="bg-BG"/>
        </w:rPr>
      </w:pPr>
    </w:p>
    <w:p w14:paraId="589BE6F4" w14:textId="77777777" w:rsidR="00096E4E" w:rsidRPr="003443F3" w:rsidRDefault="00725665" w:rsidP="00C24171">
      <w:pPr>
        <w:spacing w:line="360" w:lineRule="auto"/>
        <w:ind w:left="109" w:right="109" w:hanging="3"/>
        <w:jc w:val="center"/>
        <w:rPr>
          <w:sz w:val="48"/>
          <w:szCs w:val="48"/>
          <w:lang w:val="bg-BG"/>
        </w:rPr>
      </w:pPr>
      <w:r w:rsidRPr="003443F3">
        <w:rPr>
          <w:b/>
          <w:sz w:val="48"/>
          <w:szCs w:val="48"/>
          <w:lang w:val="bg-BG"/>
        </w:rPr>
        <w:t>Указания (специфични за процедурата) на Управляващия орган за попълване на електронен формуляр за кандидатстване</w:t>
      </w:r>
    </w:p>
    <w:p w14:paraId="6FF803F1" w14:textId="77777777" w:rsidR="00096E4E" w:rsidRPr="003443F3" w:rsidRDefault="00096E4E">
      <w:pPr>
        <w:spacing w:before="8" w:line="140" w:lineRule="exact"/>
        <w:rPr>
          <w:sz w:val="15"/>
          <w:szCs w:val="15"/>
          <w:lang w:val="bg-BG"/>
        </w:rPr>
      </w:pPr>
    </w:p>
    <w:p w14:paraId="18BC2492" w14:textId="77777777" w:rsidR="00096E4E" w:rsidRPr="003443F3" w:rsidRDefault="00096E4E">
      <w:pPr>
        <w:spacing w:line="200" w:lineRule="exact"/>
        <w:rPr>
          <w:lang w:val="bg-BG"/>
        </w:rPr>
      </w:pPr>
    </w:p>
    <w:p w14:paraId="04D3BDCC" w14:textId="77777777" w:rsidR="00096E4E" w:rsidRPr="003443F3" w:rsidRDefault="00096E4E">
      <w:pPr>
        <w:spacing w:line="200" w:lineRule="exact"/>
        <w:rPr>
          <w:lang w:val="bg-BG"/>
        </w:rPr>
      </w:pPr>
    </w:p>
    <w:p w14:paraId="4A24FCE5" w14:textId="4D2B338F" w:rsidR="00096E4E" w:rsidRPr="003443F3" w:rsidRDefault="00A9262A">
      <w:pPr>
        <w:spacing w:line="359" w:lineRule="auto"/>
        <w:ind w:left="117" w:right="73" w:firstLine="708"/>
        <w:jc w:val="both"/>
        <w:rPr>
          <w:sz w:val="24"/>
          <w:szCs w:val="24"/>
          <w:lang w:val="bg-BG"/>
        </w:rPr>
      </w:pPr>
      <w:r w:rsidRPr="003443F3">
        <w:rPr>
          <w:sz w:val="24"/>
          <w:szCs w:val="24"/>
          <w:lang w:val="bg-BG"/>
        </w:rPr>
        <w:t xml:space="preserve">Настоящите </w:t>
      </w:r>
      <w:r w:rsidR="00CD3B40" w:rsidRPr="003443F3">
        <w:rPr>
          <w:sz w:val="24"/>
          <w:szCs w:val="24"/>
          <w:lang w:val="bg-BG"/>
        </w:rPr>
        <w:t xml:space="preserve">указания имат за цел </w:t>
      </w:r>
      <w:r w:rsidRPr="003443F3">
        <w:rPr>
          <w:sz w:val="24"/>
          <w:szCs w:val="24"/>
          <w:lang w:val="bg-BG"/>
        </w:rPr>
        <w:t xml:space="preserve">да улеснят конкретния </w:t>
      </w:r>
      <w:r w:rsidR="00CD3B40" w:rsidRPr="003443F3">
        <w:rPr>
          <w:sz w:val="24"/>
          <w:szCs w:val="24"/>
          <w:lang w:val="bg-BG"/>
        </w:rPr>
        <w:t xml:space="preserve">бенефициент при попълването </w:t>
      </w:r>
      <w:r w:rsidRPr="003443F3">
        <w:rPr>
          <w:sz w:val="24"/>
          <w:szCs w:val="24"/>
          <w:lang w:val="bg-BG"/>
        </w:rPr>
        <w:t>на</w:t>
      </w:r>
      <w:r w:rsidR="00CD3B40" w:rsidRPr="003443F3">
        <w:rPr>
          <w:sz w:val="24"/>
          <w:szCs w:val="24"/>
          <w:lang w:val="bg-BG"/>
        </w:rPr>
        <w:t xml:space="preserve"> </w:t>
      </w:r>
      <w:r w:rsidR="00801D25">
        <w:rPr>
          <w:sz w:val="24"/>
          <w:szCs w:val="24"/>
          <w:lang w:val="bg-BG"/>
        </w:rPr>
        <w:t>ф</w:t>
      </w:r>
      <w:r w:rsidRPr="003443F3">
        <w:rPr>
          <w:sz w:val="24"/>
          <w:szCs w:val="24"/>
          <w:lang w:val="bg-BG"/>
        </w:rPr>
        <w:t>ормуляра</w:t>
      </w:r>
      <w:r w:rsidR="00CD3B40" w:rsidRPr="003443F3">
        <w:rPr>
          <w:sz w:val="24"/>
          <w:szCs w:val="24"/>
          <w:lang w:val="bg-BG"/>
        </w:rPr>
        <w:t xml:space="preserve"> </w:t>
      </w:r>
      <w:r w:rsidRPr="003443F3">
        <w:rPr>
          <w:sz w:val="24"/>
          <w:szCs w:val="24"/>
          <w:lang w:val="bg-BG"/>
        </w:rPr>
        <w:t>за кандидатстване по процедура</w:t>
      </w:r>
      <w:r w:rsidR="00CD3B40" w:rsidRPr="003443F3">
        <w:rPr>
          <w:sz w:val="24"/>
          <w:szCs w:val="24"/>
          <w:lang w:val="bg-BG"/>
        </w:rPr>
        <w:t xml:space="preserve"> </w:t>
      </w:r>
      <w:r w:rsidR="00FC3084" w:rsidRPr="00FC3084">
        <w:rPr>
          <w:sz w:val="24"/>
          <w:szCs w:val="24"/>
          <w:lang w:val="bg-BG"/>
        </w:rPr>
        <w:t>BG05SFPR001-</w:t>
      </w:r>
      <w:r w:rsidR="00B84F95">
        <w:rPr>
          <w:sz w:val="24"/>
          <w:szCs w:val="24"/>
          <w:lang w:val="bg-BG"/>
        </w:rPr>
        <w:t>4</w:t>
      </w:r>
      <w:r w:rsidR="00FC3084" w:rsidRPr="00FC3084">
        <w:rPr>
          <w:sz w:val="24"/>
          <w:szCs w:val="24"/>
          <w:lang w:val="bg-BG"/>
        </w:rPr>
        <w:t xml:space="preserve">.001 </w:t>
      </w:r>
      <w:r w:rsidRPr="003443F3">
        <w:rPr>
          <w:sz w:val="24"/>
          <w:szCs w:val="24"/>
          <w:lang w:val="bg-BG"/>
        </w:rPr>
        <w:t>„</w:t>
      </w:r>
      <w:r w:rsidR="00B84F95">
        <w:rPr>
          <w:sz w:val="24"/>
          <w:szCs w:val="24"/>
          <w:lang w:val="bg-BG"/>
        </w:rPr>
        <w:t>Техническа помощ</w:t>
      </w:r>
      <w:r w:rsidRPr="003443F3">
        <w:rPr>
          <w:sz w:val="24"/>
          <w:szCs w:val="24"/>
          <w:lang w:val="bg-BG"/>
        </w:rPr>
        <w:t>”</w:t>
      </w:r>
      <w:r w:rsidR="001D376C" w:rsidRPr="003443F3">
        <w:rPr>
          <w:sz w:val="24"/>
          <w:szCs w:val="24"/>
          <w:lang w:val="bg-BG"/>
        </w:rPr>
        <w:t xml:space="preserve"> </w:t>
      </w:r>
      <w:r w:rsidRPr="003443F3">
        <w:rPr>
          <w:sz w:val="24"/>
          <w:szCs w:val="24"/>
          <w:lang w:val="bg-BG"/>
        </w:rPr>
        <w:t xml:space="preserve">по </w:t>
      </w:r>
      <w:r w:rsidR="003A7DCD" w:rsidRPr="003443F3">
        <w:rPr>
          <w:sz w:val="24"/>
          <w:szCs w:val="24"/>
          <w:lang w:val="bg-BG"/>
        </w:rPr>
        <w:t>П</w:t>
      </w:r>
      <w:r w:rsidRPr="003443F3">
        <w:rPr>
          <w:sz w:val="24"/>
          <w:szCs w:val="24"/>
          <w:lang w:val="bg-BG"/>
        </w:rPr>
        <w:t>рограма „</w:t>
      </w:r>
      <w:r w:rsidR="00237281" w:rsidRPr="003443F3">
        <w:rPr>
          <w:sz w:val="24"/>
          <w:szCs w:val="24"/>
          <w:lang w:val="bg-BG"/>
        </w:rPr>
        <w:t>Образование</w:t>
      </w:r>
      <w:r w:rsidR="00CD3B40" w:rsidRPr="003443F3">
        <w:rPr>
          <w:sz w:val="24"/>
          <w:szCs w:val="24"/>
          <w:lang w:val="bg-BG"/>
        </w:rPr>
        <w:t xml:space="preserve">“ </w:t>
      </w:r>
      <w:r w:rsidRPr="003443F3">
        <w:rPr>
          <w:sz w:val="24"/>
          <w:szCs w:val="24"/>
          <w:lang w:val="bg-BG"/>
        </w:rPr>
        <w:t>20</w:t>
      </w:r>
      <w:r w:rsidR="00237281" w:rsidRPr="003443F3">
        <w:rPr>
          <w:sz w:val="24"/>
          <w:szCs w:val="24"/>
          <w:lang w:val="bg-BG"/>
        </w:rPr>
        <w:t>21</w:t>
      </w:r>
      <w:r w:rsidRPr="003443F3">
        <w:rPr>
          <w:sz w:val="24"/>
          <w:szCs w:val="24"/>
          <w:lang w:val="bg-BG"/>
        </w:rPr>
        <w:t>-202</w:t>
      </w:r>
      <w:r w:rsidR="00237281" w:rsidRPr="003443F3">
        <w:rPr>
          <w:sz w:val="24"/>
          <w:szCs w:val="24"/>
          <w:lang w:val="bg-BG"/>
        </w:rPr>
        <w:t>7</w:t>
      </w:r>
      <w:r w:rsidRPr="003443F3">
        <w:rPr>
          <w:sz w:val="24"/>
          <w:szCs w:val="24"/>
          <w:lang w:val="bg-BG"/>
        </w:rPr>
        <w:t xml:space="preserve"> г.</w:t>
      </w:r>
    </w:p>
    <w:p w14:paraId="0806C977" w14:textId="77777777" w:rsidR="00096E4E" w:rsidRPr="003443F3" w:rsidRDefault="00096E4E">
      <w:pPr>
        <w:spacing w:before="6" w:line="360" w:lineRule="auto"/>
        <w:ind w:left="117" w:right="76" w:firstLine="708"/>
        <w:jc w:val="both"/>
        <w:rPr>
          <w:sz w:val="24"/>
          <w:szCs w:val="24"/>
          <w:lang w:val="bg-BG"/>
        </w:rPr>
      </w:pPr>
    </w:p>
    <w:p w14:paraId="076B9FC5" w14:textId="77777777" w:rsidR="00EB36E9" w:rsidRPr="003443F3" w:rsidRDefault="00EB36E9">
      <w:pPr>
        <w:spacing w:before="6" w:line="360" w:lineRule="auto"/>
        <w:ind w:left="117" w:right="76" w:firstLine="708"/>
        <w:jc w:val="both"/>
        <w:rPr>
          <w:sz w:val="24"/>
          <w:szCs w:val="24"/>
          <w:lang w:val="bg-BG"/>
        </w:rPr>
      </w:pPr>
    </w:p>
    <w:p w14:paraId="46DCEB42" w14:textId="77777777" w:rsidR="00EB36E9" w:rsidRPr="003443F3" w:rsidRDefault="00EB36E9">
      <w:pPr>
        <w:spacing w:before="6" w:line="360" w:lineRule="auto"/>
        <w:ind w:left="117" w:right="76" w:firstLine="708"/>
        <w:jc w:val="both"/>
        <w:rPr>
          <w:sz w:val="24"/>
          <w:szCs w:val="24"/>
          <w:lang w:val="bg-BG"/>
        </w:rPr>
      </w:pPr>
    </w:p>
    <w:p w14:paraId="243A20A4" w14:textId="77777777" w:rsidR="00EB36E9" w:rsidRPr="003443F3" w:rsidRDefault="00EB36E9">
      <w:pPr>
        <w:spacing w:before="6" w:line="360" w:lineRule="auto"/>
        <w:ind w:left="117" w:right="76" w:firstLine="708"/>
        <w:jc w:val="both"/>
        <w:rPr>
          <w:sz w:val="24"/>
          <w:szCs w:val="24"/>
          <w:lang w:val="bg-BG"/>
        </w:rPr>
      </w:pPr>
    </w:p>
    <w:p w14:paraId="6502E900" w14:textId="77777777" w:rsidR="00EB36E9" w:rsidRPr="003443F3" w:rsidRDefault="00EB36E9">
      <w:pPr>
        <w:spacing w:before="6" w:line="360" w:lineRule="auto"/>
        <w:ind w:left="117" w:right="76" w:firstLine="708"/>
        <w:jc w:val="both"/>
        <w:rPr>
          <w:sz w:val="24"/>
          <w:szCs w:val="24"/>
          <w:lang w:val="bg-BG"/>
        </w:rPr>
      </w:pPr>
    </w:p>
    <w:p w14:paraId="3BB19265" w14:textId="77777777" w:rsidR="00EB36E9" w:rsidRPr="003443F3" w:rsidRDefault="00EB36E9">
      <w:pPr>
        <w:spacing w:before="6" w:line="360" w:lineRule="auto"/>
        <w:ind w:left="117" w:right="76" w:firstLine="708"/>
        <w:jc w:val="both"/>
        <w:rPr>
          <w:sz w:val="24"/>
          <w:szCs w:val="24"/>
          <w:lang w:val="bg-BG"/>
        </w:rPr>
      </w:pPr>
    </w:p>
    <w:p w14:paraId="0208D426" w14:textId="38EA003B" w:rsidR="00EB36E9" w:rsidRPr="003443F3" w:rsidRDefault="00332AC7">
      <w:pPr>
        <w:spacing w:before="6" w:line="360" w:lineRule="auto"/>
        <w:ind w:left="117" w:right="76" w:firstLine="708"/>
        <w:jc w:val="both"/>
        <w:rPr>
          <w:sz w:val="24"/>
          <w:szCs w:val="24"/>
          <w:lang w:val="bg-BG"/>
        </w:rPr>
      </w:pPr>
      <w:r>
        <w:rPr>
          <w:noProof/>
        </w:rPr>
        <w:lastRenderedPageBreak/>
        <w:drawing>
          <wp:anchor distT="0" distB="0" distL="114300" distR="114300" simplePos="0" relativeHeight="251661312" behindDoc="1" locked="0" layoutInCell="1" allowOverlap="1" wp14:anchorId="04179ED8" wp14:editId="19357BEB">
            <wp:simplePos x="0" y="0"/>
            <wp:positionH relativeFrom="margin">
              <wp:posOffset>0</wp:posOffset>
            </wp:positionH>
            <wp:positionV relativeFrom="paragraph">
              <wp:posOffset>266065</wp:posOffset>
            </wp:positionV>
            <wp:extent cx="6120130" cy="3341370"/>
            <wp:effectExtent l="0" t="0" r="0" b="0"/>
            <wp:wrapTight wrapText="bothSides">
              <wp:wrapPolygon edited="0">
                <wp:start x="0" y="0"/>
                <wp:lineTo x="0" y="21428"/>
                <wp:lineTo x="21515" y="21428"/>
                <wp:lineTo x="2151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3341370"/>
                    </a:xfrm>
                    <a:prstGeom prst="rect">
                      <a:avLst/>
                    </a:prstGeom>
                    <a:noFill/>
                    <a:ln>
                      <a:noFill/>
                    </a:ln>
                  </pic:spPr>
                </pic:pic>
              </a:graphicData>
            </a:graphic>
          </wp:anchor>
        </w:drawing>
      </w:r>
    </w:p>
    <w:p w14:paraId="33D39D5F" w14:textId="77777777" w:rsidR="00332AC7" w:rsidRPr="003443F3" w:rsidRDefault="00332AC7">
      <w:pPr>
        <w:spacing w:before="6" w:line="360" w:lineRule="auto"/>
        <w:ind w:left="117" w:right="76" w:firstLine="708"/>
        <w:jc w:val="both"/>
        <w:rPr>
          <w:sz w:val="24"/>
          <w:szCs w:val="24"/>
          <w:lang w:val="bg-BG"/>
        </w:rPr>
      </w:pPr>
    </w:p>
    <w:p w14:paraId="70847C00" w14:textId="77777777" w:rsidR="00725665" w:rsidRPr="00002C6C" w:rsidRDefault="00725665" w:rsidP="00725665">
      <w:pPr>
        <w:spacing w:line="580" w:lineRule="exact"/>
        <w:ind w:left="941" w:right="1362"/>
        <w:jc w:val="center"/>
        <w:rPr>
          <w:sz w:val="32"/>
          <w:szCs w:val="32"/>
          <w:lang w:val="bg-BG"/>
        </w:rPr>
      </w:pPr>
      <w:r w:rsidRPr="00002C6C">
        <w:rPr>
          <w:color w:val="FF0000"/>
          <w:position w:val="-1"/>
          <w:sz w:val="32"/>
          <w:szCs w:val="32"/>
          <w:lang w:val="bg-BG"/>
        </w:rPr>
        <w:t>Допълнителна информация е</w:t>
      </w:r>
    </w:p>
    <w:p w14:paraId="2595F726" w14:textId="77777777" w:rsidR="00725665" w:rsidRPr="00002C6C" w:rsidRDefault="00725665" w:rsidP="00725665">
      <w:pPr>
        <w:spacing w:before="17" w:line="280" w:lineRule="exact"/>
        <w:rPr>
          <w:sz w:val="32"/>
          <w:szCs w:val="32"/>
          <w:lang w:val="bg-BG"/>
        </w:rPr>
      </w:pPr>
    </w:p>
    <w:p w14:paraId="7F07C49C" w14:textId="77777777" w:rsidR="00725665" w:rsidRDefault="00725665" w:rsidP="00725665">
      <w:pPr>
        <w:spacing w:line="360" w:lineRule="auto"/>
        <w:ind w:left="60" w:right="483"/>
        <w:jc w:val="center"/>
        <w:rPr>
          <w:color w:val="FF0000"/>
          <w:sz w:val="32"/>
          <w:szCs w:val="32"/>
          <w:lang w:val="bg-BG"/>
        </w:rPr>
      </w:pPr>
      <w:r w:rsidRPr="00002C6C">
        <w:rPr>
          <w:color w:val="FF0000"/>
          <w:sz w:val="32"/>
          <w:szCs w:val="32"/>
          <w:lang w:val="bg-BG"/>
        </w:rPr>
        <w:t>предоставена и в полето „Помощ” на същия модул.</w:t>
      </w:r>
    </w:p>
    <w:p w14:paraId="11473493" w14:textId="62DAD32F" w:rsidR="00332AC7" w:rsidRDefault="00332AC7" w:rsidP="00725665">
      <w:pPr>
        <w:spacing w:line="360" w:lineRule="auto"/>
        <w:ind w:left="60" w:right="483"/>
        <w:jc w:val="center"/>
        <w:rPr>
          <w:color w:val="FF0000"/>
          <w:sz w:val="32"/>
          <w:szCs w:val="32"/>
          <w:lang w:val="bg-BG"/>
        </w:rPr>
      </w:pPr>
      <w:r>
        <w:rPr>
          <w:noProof/>
        </w:rPr>
        <w:drawing>
          <wp:anchor distT="0" distB="0" distL="114300" distR="114300" simplePos="0" relativeHeight="251663360" behindDoc="1" locked="0" layoutInCell="1" allowOverlap="1" wp14:anchorId="4E5640E6" wp14:editId="52FEDCA1">
            <wp:simplePos x="0" y="0"/>
            <wp:positionH relativeFrom="margin">
              <wp:posOffset>-142875</wp:posOffset>
            </wp:positionH>
            <wp:positionV relativeFrom="paragraph">
              <wp:posOffset>384810</wp:posOffset>
            </wp:positionV>
            <wp:extent cx="6120130" cy="3267710"/>
            <wp:effectExtent l="0" t="0" r="0" b="8890"/>
            <wp:wrapTight wrapText="bothSides">
              <wp:wrapPolygon edited="0">
                <wp:start x="0" y="0"/>
                <wp:lineTo x="0" y="21533"/>
                <wp:lineTo x="21515" y="21533"/>
                <wp:lineTo x="21515"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3267710"/>
                    </a:xfrm>
                    <a:prstGeom prst="rect">
                      <a:avLst/>
                    </a:prstGeom>
                    <a:noFill/>
                    <a:ln>
                      <a:noFill/>
                    </a:ln>
                  </pic:spPr>
                </pic:pic>
              </a:graphicData>
            </a:graphic>
          </wp:anchor>
        </w:drawing>
      </w:r>
    </w:p>
    <w:p w14:paraId="05373D0F" w14:textId="680E8D14" w:rsidR="00332AC7" w:rsidRPr="00AC273C" w:rsidRDefault="00332AC7" w:rsidP="00725665">
      <w:pPr>
        <w:spacing w:line="360" w:lineRule="auto"/>
        <w:ind w:left="60" w:right="483"/>
        <w:jc w:val="center"/>
        <w:rPr>
          <w:sz w:val="32"/>
          <w:szCs w:val="32"/>
          <w:lang w:val="bg-BG"/>
        </w:rPr>
        <w:sectPr w:rsidR="00332AC7" w:rsidRPr="00AC273C">
          <w:headerReference w:type="default" r:id="rId10"/>
          <w:pgSz w:w="11920" w:h="16840"/>
          <w:pgMar w:top="1560" w:right="1440" w:bottom="280" w:left="1580" w:header="0" w:footer="1035" w:gutter="0"/>
          <w:cols w:space="720"/>
        </w:sectPr>
      </w:pPr>
    </w:p>
    <w:p w14:paraId="025C4969" w14:textId="3949E2D3" w:rsidR="00F03139" w:rsidRDefault="00A9262A" w:rsidP="00F03139">
      <w:pPr>
        <w:spacing w:line="360" w:lineRule="auto"/>
        <w:ind w:firstLine="720"/>
        <w:jc w:val="both"/>
        <w:rPr>
          <w:sz w:val="24"/>
          <w:szCs w:val="24"/>
          <w:lang w:val="bg-BG"/>
        </w:rPr>
      </w:pPr>
      <w:r w:rsidRPr="003443F3">
        <w:rPr>
          <w:sz w:val="24"/>
          <w:szCs w:val="24"/>
          <w:lang w:val="bg-BG"/>
        </w:rPr>
        <w:lastRenderedPageBreak/>
        <w:t>За разработването на проектното предложение по процедурата се използва уеб базирания</w:t>
      </w:r>
      <w:r w:rsidR="000B72AE" w:rsidRPr="003443F3">
        <w:rPr>
          <w:sz w:val="24"/>
          <w:szCs w:val="24"/>
          <w:lang w:val="bg-BG"/>
        </w:rPr>
        <w:t>т</w:t>
      </w:r>
      <w:r w:rsidRPr="003443F3">
        <w:rPr>
          <w:sz w:val="24"/>
          <w:szCs w:val="24"/>
          <w:lang w:val="bg-BG"/>
        </w:rPr>
        <w:t xml:space="preserve"> </w:t>
      </w:r>
      <w:r w:rsidR="00801D25">
        <w:rPr>
          <w:sz w:val="24"/>
          <w:szCs w:val="24"/>
          <w:lang w:val="bg-BG"/>
        </w:rPr>
        <w:t>ф</w:t>
      </w:r>
      <w:r w:rsidRPr="003443F3">
        <w:rPr>
          <w:sz w:val="24"/>
          <w:szCs w:val="24"/>
          <w:lang w:val="bg-BG"/>
        </w:rPr>
        <w:t>ормуляр за кандид</w:t>
      </w:r>
      <w:r w:rsidR="00490CD3" w:rsidRPr="003443F3">
        <w:rPr>
          <w:sz w:val="24"/>
          <w:szCs w:val="24"/>
          <w:lang w:val="bg-BG"/>
        </w:rPr>
        <w:t xml:space="preserve">атстване по процедура </w:t>
      </w:r>
      <w:r w:rsidR="00B84F95">
        <w:rPr>
          <w:sz w:val="24"/>
          <w:szCs w:val="24"/>
          <w:lang w:val="bg-BG"/>
        </w:rPr>
        <w:t xml:space="preserve">за директно предоставяне на безвъзмездна финансова помощ въз основа на финансов план за бюджетна линия по процедура </w:t>
      </w:r>
      <w:r w:rsidR="00FC3084" w:rsidRPr="00FC3084">
        <w:rPr>
          <w:sz w:val="24"/>
          <w:szCs w:val="24"/>
          <w:lang w:val="bg-BG"/>
        </w:rPr>
        <w:t>BG05SFPR001-</w:t>
      </w:r>
      <w:r w:rsidR="00B84F95">
        <w:rPr>
          <w:sz w:val="24"/>
          <w:szCs w:val="24"/>
          <w:lang w:val="bg-BG"/>
        </w:rPr>
        <w:t>4</w:t>
      </w:r>
      <w:r w:rsidR="00FC3084" w:rsidRPr="00FC3084">
        <w:rPr>
          <w:sz w:val="24"/>
          <w:szCs w:val="24"/>
          <w:lang w:val="bg-BG"/>
        </w:rPr>
        <w:t xml:space="preserve">.001 </w:t>
      </w:r>
      <w:r w:rsidR="007801E9" w:rsidRPr="003443F3">
        <w:rPr>
          <w:sz w:val="24"/>
          <w:szCs w:val="24"/>
          <w:lang w:val="bg-BG"/>
        </w:rPr>
        <w:t>„</w:t>
      </w:r>
      <w:r w:rsidR="00B84F95">
        <w:rPr>
          <w:sz w:val="24"/>
          <w:szCs w:val="24"/>
          <w:lang w:val="bg-BG"/>
        </w:rPr>
        <w:t>Техническа помощ</w:t>
      </w:r>
      <w:r w:rsidR="007801E9" w:rsidRPr="003443F3">
        <w:rPr>
          <w:sz w:val="24"/>
          <w:szCs w:val="24"/>
          <w:lang w:val="bg-BG"/>
        </w:rPr>
        <w:t xml:space="preserve">” </w:t>
      </w:r>
      <w:r w:rsidR="00490CD3" w:rsidRPr="003443F3">
        <w:rPr>
          <w:sz w:val="24"/>
          <w:szCs w:val="24"/>
          <w:lang w:val="bg-BG"/>
        </w:rPr>
        <w:t xml:space="preserve">в </w:t>
      </w:r>
      <w:r w:rsidRPr="003443F3">
        <w:rPr>
          <w:sz w:val="24"/>
          <w:szCs w:val="24"/>
          <w:lang w:val="bg-BG"/>
        </w:rPr>
        <w:t>И</w:t>
      </w:r>
      <w:r w:rsidR="00490CD3" w:rsidRPr="003443F3">
        <w:rPr>
          <w:sz w:val="24"/>
          <w:szCs w:val="24"/>
          <w:lang w:val="bg-BG"/>
        </w:rPr>
        <w:t xml:space="preserve">нформационната </w:t>
      </w:r>
      <w:r w:rsidRPr="003443F3">
        <w:rPr>
          <w:sz w:val="24"/>
          <w:szCs w:val="24"/>
          <w:lang w:val="bg-BG"/>
        </w:rPr>
        <w:t>система за</w:t>
      </w:r>
      <w:r w:rsidR="00490CD3" w:rsidRPr="003443F3">
        <w:rPr>
          <w:sz w:val="24"/>
          <w:szCs w:val="24"/>
          <w:lang w:val="bg-BG"/>
        </w:rPr>
        <w:t xml:space="preserve"> </w:t>
      </w:r>
      <w:r w:rsidRPr="003443F3">
        <w:rPr>
          <w:sz w:val="24"/>
          <w:szCs w:val="24"/>
          <w:lang w:val="bg-BG"/>
        </w:rPr>
        <w:t>управление и наблюдение</w:t>
      </w:r>
      <w:r w:rsidR="001B76A1" w:rsidRPr="001B76A1">
        <w:t xml:space="preserve"> </w:t>
      </w:r>
      <w:r w:rsidR="001B76A1" w:rsidRPr="001B76A1">
        <w:rPr>
          <w:sz w:val="24"/>
          <w:szCs w:val="24"/>
          <w:lang w:val="bg-BG"/>
        </w:rPr>
        <w:t>на средствата от ЕС в България</w:t>
      </w:r>
      <w:r w:rsidRPr="003443F3">
        <w:rPr>
          <w:sz w:val="24"/>
          <w:szCs w:val="24"/>
          <w:lang w:val="bg-BG"/>
        </w:rPr>
        <w:t xml:space="preserve"> 2020 </w:t>
      </w:r>
      <w:r w:rsidR="00FF1F76" w:rsidRPr="003443F3">
        <w:rPr>
          <w:sz w:val="24"/>
          <w:szCs w:val="24"/>
          <w:lang w:val="bg-BG"/>
        </w:rPr>
        <w:t>(</w:t>
      </w:r>
      <w:r w:rsidRPr="003443F3">
        <w:rPr>
          <w:sz w:val="24"/>
          <w:szCs w:val="24"/>
          <w:lang w:val="bg-BG"/>
        </w:rPr>
        <w:t>ИСУН 2020</w:t>
      </w:r>
      <w:r w:rsidR="00FF1F76" w:rsidRPr="003443F3">
        <w:rPr>
          <w:sz w:val="24"/>
          <w:szCs w:val="24"/>
          <w:lang w:val="bg-BG"/>
        </w:rPr>
        <w:t>)</w:t>
      </w:r>
      <w:r w:rsidRPr="003443F3">
        <w:rPr>
          <w:sz w:val="24"/>
          <w:szCs w:val="24"/>
          <w:lang w:val="bg-BG"/>
        </w:rPr>
        <w:t>.</w:t>
      </w:r>
      <w:r w:rsidR="00F03139">
        <w:rPr>
          <w:sz w:val="24"/>
          <w:szCs w:val="24"/>
          <w:lang w:val="bg-BG"/>
        </w:rPr>
        <w:t xml:space="preserve"> </w:t>
      </w:r>
    </w:p>
    <w:p w14:paraId="7C38B79E" w14:textId="4BF53530" w:rsidR="00096E4E" w:rsidRPr="003443F3" w:rsidRDefault="00A9262A" w:rsidP="00936337">
      <w:pPr>
        <w:spacing w:line="360" w:lineRule="auto"/>
        <w:ind w:firstLine="720"/>
        <w:jc w:val="both"/>
        <w:rPr>
          <w:sz w:val="24"/>
          <w:szCs w:val="24"/>
          <w:lang w:val="bg-BG"/>
        </w:rPr>
      </w:pPr>
      <w:r w:rsidRPr="003443F3">
        <w:rPr>
          <w:sz w:val="24"/>
          <w:szCs w:val="24"/>
          <w:lang w:val="bg-BG"/>
        </w:rPr>
        <w:t xml:space="preserve">Интернет </w:t>
      </w:r>
      <w:r w:rsidR="00FF1F76" w:rsidRPr="003443F3">
        <w:rPr>
          <w:sz w:val="24"/>
          <w:szCs w:val="24"/>
          <w:lang w:val="bg-BG"/>
        </w:rPr>
        <w:t>адресът</w:t>
      </w:r>
      <w:r w:rsidR="00936337" w:rsidRPr="003443F3">
        <w:rPr>
          <w:sz w:val="24"/>
          <w:szCs w:val="24"/>
          <w:lang w:val="bg-BG"/>
        </w:rPr>
        <w:t xml:space="preserve"> </w:t>
      </w:r>
      <w:r w:rsidR="00FF1F76" w:rsidRPr="003443F3">
        <w:rPr>
          <w:sz w:val="24"/>
          <w:szCs w:val="24"/>
          <w:lang w:val="bg-BG"/>
        </w:rPr>
        <w:t>н</w:t>
      </w:r>
      <w:r w:rsidRPr="003443F3">
        <w:rPr>
          <w:sz w:val="24"/>
          <w:szCs w:val="24"/>
          <w:lang w:val="bg-BG"/>
        </w:rPr>
        <w:t>а</w:t>
      </w:r>
      <w:r w:rsidR="00936337" w:rsidRPr="003443F3">
        <w:rPr>
          <w:sz w:val="24"/>
          <w:szCs w:val="24"/>
          <w:lang w:val="bg-BG"/>
        </w:rPr>
        <w:t xml:space="preserve"> модула за </w:t>
      </w:r>
      <w:r w:rsidRPr="003443F3">
        <w:rPr>
          <w:sz w:val="24"/>
          <w:szCs w:val="24"/>
          <w:lang w:val="bg-BG"/>
        </w:rPr>
        <w:t>елек</w:t>
      </w:r>
      <w:r w:rsidR="00FF1F76" w:rsidRPr="003443F3">
        <w:rPr>
          <w:sz w:val="24"/>
          <w:szCs w:val="24"/>
          <w:lang w:val="bg-BG"/>
        </w:rPr>
        <w:t>трон</w:t>
      </w:r>
      <w:r w:rsidRPr="003443F3">
        <w:rPr>
          <w:sz w:val="24"/>
          <w:szCs w:val="24"/>
          <w:lang w:val="bg-BG"/>
        </w:rPr>
        <w:t>но кандидатстване на ИСУН 2020</w:t>
      </w:r>
      <w:r w:rsidR="00936337" w:rsidRPr="003443F3">
        <w:rPr>
          <w:sz w:val="24"/>
          <w:szCs w:val="24"/>
          <w:lang w:val="bg-BG"/>
        </w:rPr>
        <w:t xml:space="preserve"> </w:t>
      </w:r>
      <w:r w:rsidRPr="003443F3">
        <w:rPr>
          <w:sz w:val="24"/>
          <w:szCs w:val="24"/>
          <w:lang w:val="bg-BG"/>
        </w:rPr>
        <w:t>е:</w:t>
      </w:r>
      <w:bookmarkStart w:id="0" w:name="_Hlk99368509"/>
      <w:r w:rsidR="00F03139">
        <w:rPr>
          <w:sz w:val="24"/>
          <w:szCs w:val="24"/>
          <w:lang w:val="bg-BG"/>
        </w:rPr>
        <w:t xml:space="preserve"> </w:t>
      </w:r>
      <w:hyperlink r:id="rId11" w:history="1">
        <w:r w:rsidR="00F03139" w:rsidRPr="00967298">
          <w:rPr>
            <w:rStyle w:val="Hyperlink"/>
            <w:sz w:val="24"/>
            <w:szCs w:val="24"/>
            <w:lang w:val="bg-BG"/>
          </w:rPr>
          <w:t>https://eumis2020.government.bg/</w:t>
        </w:r>
      </w:hyperlink>
      <w:bookmarkEnd w:id="0"/>
      <w:r w:rsidR="00F03139">
        <w:rPr>
          <w:sz w:val="24"/>
          <w:szCs w:val="24"/>
          <w:lang w:val="bg-BG"/>
        </w:rPr>
        <w:t xml:space="preserve">. </w:t>
      </w:r>
      <w:r w:rsidR="00936337" w:rsidRPr="003443F3">
        <w:rPr>
          <w:sz w:val="24"/>
          <w:szCs w:val="24"/>
          <w:lang w:val="bg-BG"/>
        </w:rPr>
        <w:t>За оптимална  работа  със  системата  е  препоръчително</w:t>
      </w:r>
      <w:r w:rsidR="00FF1F76" w:rsidRPr="003443F3">
        <w:rPr>
          <w:sz w:val="24"/>
          <w:szCs w:val="24"/>
          <w:lang w:val="bg-BG"/>
        </w:rPr>
        <w:t xml:space="preserve"> </w:t>
      </w:r>
      <w:r w:rsidRPr="003443F3">
        <w:rPr>
          <w:sz w:val="24"/>
          <w:szCs w:val="24"/>
          <w:lang w:val="bg-BG"/>
        </w:rPr>
        <w:t>да  използвате  п</w:t>
      </w:r>
      <w:r w:rsidR="00FF1F76" w:rsidRPr="003443F3">
        <w:rPr>
          <w:sz w:val="24"/>
          <w:szCs w:val="24"/>
          <w:lang w:val="bg-BG"/>
        </w:rPr>
        <w:t>оследн</w:t>
      </w:r>
      <w:r w:rsidRPr="003443F3">
        <w:rPr>
          <w:sz w:val="24"/>
          <w:szCs w:val="24"/>
          <w:lang w:val="bg-BG"/>
        </w:rPr>
        <w:t>ата  версия  на  бра</w:t>
      </w:r>
      <w:r w:rsidR="00FF1F76" w:rsidRPr="003443F3">
        <w:rPr>
          <w:sz w:val="24"/>
          <w:szCs w:val="24"/>
          <w:lang w:val="bg-BG"/>
        </w:rPr>
        <w:t>уз</w:t>
      </w:r>
      <w:r w:rsidRPr="003443F3">
        <w:rPr>
          <w:sz w:val="24"/>
          <w:szCs w:val="24"/>
          <w:lang w:val="bg-BG"/>
        </w:rPr>
        <w:t xml:space="preserve">ъра  </w:t>
      </w:r>
      <w:proofErr w:type="spellStart"/>
      <w:r w:rsidRPr="003443F3">
        <w:rPr>
          <w:sz w:val="24"/>
          <w:szCs w:val="24"/>
          <w:lang w:val="bg-BG"/>
        </w:rPr>
        <w:t>Google</w:t>
      </w:r>
      <w:proofErr w:type="spellEnd"/>
      <w:r w:rsidRPr="003443F3">
        <w:rPr>
          <w:sz w:val="24"/>
          <w:szCs w:val="24"/>
          <w:lang w:val="bg-BG"/>
        </w:rPr>
        <w:t xml:space="preserve"> </w:t>
      </w:r>
      <w:proofErr w:type="spellStart"/>
      <w:r w:rsidRPr="003443F3">
        <w:rPr>
          <w:sz w:val="24"/>
          <w:szCs w:val="24"/>
          <w:lang w:val="bg-BG"/>
        </w:rPr>
        <w:t>Chrome</w:t>
      </w:r>
      <w:proofErr w:type="spellEnd"/>
      <w:r w:rsidRPr="003443F3">
        <w:rPr>
          <w:sz w:val="24"/>
          <w:szCs w:val="24"/>
          <w:lang w:val="bg-BG"/>
        </w:rPr>
        <w:t>.</w:t>
      </w:r>
      <w:r w:rsidR="00F03139">
        <w:rPr>
          <w:sz w:val="24"/>
          <w:szCs w:val="24"/>
          <w:lang w:val="bg-BG"/>
        </w:rPr>
        <w:t xml:space="preserve"> </w:t>
      </w:r>
      <w:r w:rsidR="00F03139" w:rsidRPr="00F03139">
        <w:rPr>
          <w:sz w:val="24"/>
          <w:szCs w:val="24"/>
          <w:lang w:val="bg-BG"/>
        </w:rPr>
        <w:t>Достъпът до вътрешната среда на системата и порталите за електронно кандидатстване и електронно отчитане чрез интернет браузъра Internet Explorer е преустановен. Браузърът не покрива минималните изисквания, съгласно Наредбата за общите изисквания за мрежова и информационна сигурност, приета с ПМС № 186 от 19 юли 2019 г.</w:t>
      </w:r>
      <w:r w:rsidR="00F03139">
        <w:rPr>
          <w:sz w:val="24"/>
          <w:szCs w:val="24"/>
          <w:lang w:val="bg-BG"/>
        </w:rPr>
        <w:t xml:space="preserve"> </w:t>
      </w:r>
    </w:p>
    <w:p w14:paraId="26E91E0A" w14:textId="6E6E703C" w:rsidR="00096E4E" w:rsidRPr="003443F3" w:rsidRDefault="001D376C" w:rsidP="004537B8">
      <w:pPr>
        <w:spacing w:line="360" w:lineRule="auto"/>
        <w:ind w:firstLine="720"/>
        <w:jc w:val="both"/>
        <w:rPr>
          <w:sz w:val="24"/>
          <w:szCs w:val="24"/>
          <w:lang w:val="bg-BG"/>
        </w:rPr>
      </w:pPr>
      <w:r w:rsidRPr="003443F3">
        <w:rPr>
          <w:sz w:val="24"/>
          <w:szCs w:val="24"/>
          <w:lang w:val="bg-BG"/>
        </w:rPr>
        <w:t xml:space="preserve">Следва да имате </w:t>
      </w:r>
      <w:r w:rsidR="00A9262A" w:rsidRPr="003443F3">
        <w:rPr>
          <w:sz w:val="24"/>
          <w:szCs w:val="24"/>
          <w:lang w:val="bg-BG"/>
        </w:rPr>
        <w:t>предвид,</w:t>
      </w:r>
      <w:r w:rsidRPr="003443F3">
        <w:rPr>
          <w:sz w:val="24"/>
          <w:szCs w:val="24"/>
          <w:lang w:val="bg-BG"/>
        </w:rPr>
        <w:t xml:space="preserve"> </w:t>
      </w:r>
      <w:r w:rsidR="00A9262A" w:rsidRPr="003443F3">
        <w:rPr>
          <w:sz w:val="24"/>
          <w:szCs w:val="24"/>
          <w:lang w:val="bg-BG"/>
        </w:rPr>
        <w:t xml:space="preserve">че </w:t>
      </w:r>
      <w:r w:rsidRPr="003443F3">
        <w:rPr>
          <w:sz w:val="24"/>
          <w:szCs w:val="24"/>
          <w:lang w:val="bg-BG"/>
        </w:rPr>
        <w:t xml:space="preserve">по </w:t>
      </w:r>
      <w:r w:rsidR="00A9262A" w:rsidRPr="003443F3">
        <w:rPr>
          <w:sz w:val="24"/>
          <w:szCs w:val="24"/>
          <w:lang w:val="bg-BG"/>
        </w:rPr>
        <w:t>настоящата</w:t>
      </w:r>
      <w:r w:rsidRPr="003443F3">
        <w:rPr>
          <w:sz w:val="24"/>
          <w:szCs w:val="24"/>
          <w:lang w:val="bg-BG"/>
        </w:rPr>
        <w:t xml:space="preserve"> </w:t>
      </w:r>
      <w:r w:rsidR="00A9262A" w:rsidRPr="003443F3">
        <w:rPr>
          <w:sz w:val="24"/>
          <w:szCs w:val="24"/>
          <w:lang w:val="bg-BG"/>
        </w:rPr>
        <w:t>процедура</w:t>
      </w:r>
      <w:r w:rsidR="00FF1F76" w:rsidRPr="003443F3">
        <w:rPr>
          <w:b/>
          <w:sz w:val="24"/>
          <w:szCs w:val="24"/>
          <w:u w:val="thick" w:color="000000"/>
          <w:lang w:val="bg-BG"/>
        </w:rPr>
        <w:t xml:space="preserve"> п</w:t>
      </w:r>
      <w:r w:rsidR="00A9262A" w:rsidRPr="003443F3">
        <w:rPr>
          <w:b/>
          <w:sz w:val="24"/>
          <w:szCs w:val="24"/>
          <w:u w:val="thick" w:color="000000"/>
          <w:lang w:val="bg-BG"/>
        </w:rPr>
        <w:t>роек</w:t>
      </w:r>
      <w:r w:rsidR="00FF1F76" w:rsidRPr="003443F3">
        <w:rPr>
          <w:b/>
          <w:sz w:val="24"/>
          <w:szCs w:val="24"/>
          <w:u w:val="thick" w:color="000000"/>
          <w:lang w:val="bg-BG"/>
        </w:rPr>
        <w:t>тн</w:t>
      </w:r>
      <w:r w:rsidR="00A9262A" w:rsidRPr="003443F3">
        <w:rPr>
          <w:b/>
          <w:sz w:val="24"/>
          <w:szCs w:val="24"/>
          <w:u w:val="thick" w:color="000000"/>
          <w:lang w:val="bg-BG"/>
        </w:rPr>
        <w:t>ото пред</w:t>
      </w:r>
      <w:r w:rsidR="00FF1F76" w:rsidRPr="003443F3">
        <w:rPr>
          <w:b/>
          <w:sz w:val="24"/>
          <w:szCs w:val="24"/>
          <w:u w:val="thick" w:color="000000"/>
          <w:lang w:val="bg-BG"/>
        </w:rPr>
        <w:t>ложен</w:t>
      </w:r>
      <w:r w:rsidR="00A9262A" w:rsidRPr="003443F3">
        <w:rPr>
          <w:b/>
          <w:sz w:val="24"/>
          <w:szCs w:val="24"/>
          <w:u w:val="thick" w:color="000000"/>
          <w:lang w:val="bg-BG"/>
        </w:rPr>
        <w:t>ие</w:t>
      </w:r>
      <w:r w:rsidR="00936337" w:rsidRPr="003443F3">
        <w:rPr>
          <w:b/>
          <w:sz w:val="24"/>
          <w:szCs w:val="24"/>
          <w:u w:val="thick" w:color="000000"/>
          <w:lang w:val="bg-BG"/>
        </w:rPr>
        <w:t xml:space="preserve"> </w:t>
      </w:r>
      <w:r w:rsidR="00A9262A" w:rsidRPr="003443F3">
        <w:rPr>
          <w:b/>
          <w:sz w:val="24"/>
          <w:szCs w:val="24"/>
          <w:u w:val="thick" w:color="000000"/>
          <w:lang w:val="bg-BG"/>
        </w:rPr>
        <w:t>мо</w:t>
      </w:r>
      <w:r w:rsidR="00FF1F76" w:rsidRPr="003443F3">
        <w:rPr>
          <w:b/>
          <w:sz w:val="24"/>
          <w:szCs w:val="24"/>
          <w:u w:val="thick" w:color="000000"/>
          <w:lang w:val="bg-BG"/>
        </w:rPr>
        <w:t>же д</w:t>
      </w:r>
      <w:r w:rsidR="00A9262A" w:rsidRPr="003443F3">
        <w:rPr>
          <w:b/>
          <w:sz w:val="24"/>
          <w:szCs w:val="24"/>
          <w:u w:val="thick" w:color="000000"/>
          <w:lang w:val="bg-BG"/>
        </w:rPr>
        <w:t>а бъде подадено единствено с К</w:t>
      </w:r>
      <w:r w:rsidR="00FF1F76" w:rsidRPr="003443F3">
        <w:rPr>
          <w:b/>
          <w:sz w:val="24"/>
          <w:szCs w:val="24"/>
          <w:u w:val="thick" w:color="000000"/>
          <w:lang w:val="bg-BG"/>
        </w:rPr>
        <w:t>валифиц</w:t>
      </w:r>
      <w:r w:rsidR="00A9262A" w:rsidRPr="003443F3">
        <w:rPr>
          <w:b/>
          <w:sz w:val="24"/>
          <w:szCs w:val="24"/>
          <w:u w:val="thick" w:color="000000"/>
          <w:lang w:val="bg-BG"/>
        </w:rPr>
        <w:t>ир</w:t>
      </w:r>
      <w:r w:rsidR="00936337" w:rsidRPr="003443F3">
        <w:rPr>
          <w:b/>
          <w:sz w:val="24"/>
          <w:szCs w:val="24"/>
          <w:u w:val="thick" w:color="000000"/>
          <w:lang w:val="bg-BG"/>
        </w:rPr>
        <w:t>ан</w:t>
      </w:r>
      <w:r w:rsidR="00FF1F76" w:rsidRPr="003443F3">
        <w:rPr>
          <w:b/>
          <w:sz w:val="24"/>
          <w:szCs w:val="24"/>
          <w:u w:val="thick" w:color="000000"/>
          <w:lang w:val="bg-BG"/>
        </w:rPr>
        <w:t xml:space="preserve"> електронен</w:t>
      </w:r>
      <w:r w:rsidR="00A9262A" w:rsidRPr="003443F3">
        <w:rPr>
          <w:b/>
          <w:sz w:val="24"/>
          <w:szCs w:val="24"/>
          <w:u w:val="thick" w:color="000000"/>
          <w:lang w:val="bg-BG"/>
        </w:rPr>
        <w:t xml:space="preserve"> подпи</w:t>
      </w:r>
      <w:r w:rsidR="00FF1F76" w:rsidRPr="003443F3">
        <w:rPr>
          <w:b/>
          <w:sz w:val="24"/>
          <w:szCs w:val="24"/>
          <w:u w:val="thick" w:color="000000"/>
          <w:lang w:val="bg-BG"/>
        </w:rPr>
        <w:t>с (КЕ</w:t>
      </w:r>
      <w:r w:rsidR="00A9262A" w:rsidRPr="003443F3">
        <w:rPr>
          <w:b/>
          <w:sz w:val="24"/>
          <w:szCs w:val="24"/>
          <w:u w:val="thick" w:color="000000"/>
          <w:lang w:val="bg-BG"/>
        </w:rPr>
        <w:t>П)</w:t>
      </w:r>
      <w:r w:rsidR="00936337" w:rsidRPr="003443F3">
        <w:rPr>
          <w:b/>
          <w:sz w:val="24"/>
          <w:szCs w:val="24"/>
          <w:u w:val="thick" w:color="000000"/>
          <w:lang w:val="bg-BG"/>
        </w:rPr>
        <w:t xml:space="preserve"> </w:t>
      </w:r>
      <w:r w:rsidR="00A9262A" w:rsidRPr="003443F3">
        <w:rPr>
          <w:b/>
          <w:sz w:val="24"/>
          <w:szCs w:val="24"/>
          <w:u w:val="thick" w:color="000000"/>
          <w:lang w:val="bg-BG"/>
        </w:rPr>
        <w:t>от  к</w:t>
      </w:r>
      <w:r w:rsidR="00FF1F76" w:rsidRPr="003443F3">
        <w:rPr>
          <w:b/>
          <w:sz w:val="24"/>
          <w:szCs w:val="24"/>
          <w:u w:val="thick" w:color="000000"/>
          <w:lang w:val="bg-BG"/>
        </w:rPr>
        <w:t>андидат</w:t>
      </w:r>
      <w:r w:rsidR="00A9262A" w:rsidRPr="003443F3">
        <w:rPr>
          <w:b/>
          <w:sz w:val="24"/>
          <w:szCs w:val="24"/>
          <w:u w:val="thick" w:color="000000"/>
          <w:lang w:val="bg-BG"/>
        </w:rPr>
        <w:t>а  (к</w:t>
      </w:r>
      <w:r w:rsidR="00FF1F76" w:rsidRPr="003443F3">
        <w:rPr>
          <w:b/>
          <w:sz w:val="24"/>
          <w:szCs w:val="24"/>
          <w:u w:val="thick" w:color="000000"/>
          <w:lang w:val="bg-BG"/>
        </w:rPr>
        <w:t>онкретния  бенефициен</w:t>
      </w:r>
      <w:r w:rsidR="00A9262A" w:rsidRPr="003443F3">
        <w:rPr>
          <w:b/>
          <w:sz w:val="24"/>
          <w:szCs w:val="24"/>
          <w:u w:val="thick" w:color="000000"/>
          <w:lang w:val="bg-BG"/>
        </w:rPr>
        <w:t>т), който  е  регист</w:t>
      </w:r>
      <w:r w:rsidR="00FF1F76" w:rsidRPr="003443F3">
        <w:rPr>
          <w:b/>
          <w:sz w:val="24"/>
          <w:szCs w:val="24"/>
          <w:u w:val="thick" w:color="000000"/>
          <w:lang w:val="bg-BG"/>
        </w:rPr>
        <w:t>риран  кат</w:t>
      </w:r>
      <w:r w:rsidR="00A9262A" w:rsidRPr="003443F3">
        <w:rPr>
          <w:b/>
          <w:sz w:val="24"/>
          <w:szCs w:val="24"/>
          <w:u w:val="thick" w:color="000000"/>
          <w:lang w:val="bg-BG"/>
        </w:rPr>
        <w:t>о</w:t>
      </w:r>
      <w:r w:rsidR="00B84F95">
        <w:rPr>
          <w:b/>
          <w:sz w:val="24"/>
          <w:szCs w:val="24"/>
          <w:u w:val="thick" w:color="000000"/>
          <w:lang w:val="bg-BG"/>
        </w:rPr>
        <w:t xml:space="preserve"> потребител в</w:t>
      </w:r>
      <w:r w:rsidR="00A9262A" w:rsidRPr="003443F3">
        <w:rPr>
          <w:b/>
          <w:position w:val="-1"/>
          <w:sz w:val="24"/>
          <w:szCs w:val="24"/>
          <w:u w:val="thick" w:color="000000"/>
          <w:lang w:val="bg-BG"/>
        </w:rPr>
        <w:t xml:space="preserve"> системата  ИСУН  2020. </w:t>
      </w:r>
    </w:p>
    <w:p w14:paraId="58322000" w14:textId="77777777" w:rsidR="00096E4E" w:rsidRPr="003443F3" w:rsidRDefault="00096E4E" w:rsidP="00FF1F76">
      <w:pPr>
        <w:spacing w:before="3" w:line="120" w:lineRule="exact"/>
        <w:jc w:val="both"/>
        <w:rPr>
          <w:sz w:val="12"/>
          <w:szCs w:val="12"/>
          <w:lang w:val="bg-BG"/>
        </w:rPr>
      </w:pPr>
    </w:p>
    <w:p w14:paraId="16028CF3" w14:textId="213BD662" w:rsidR="000B72AE" w:rsidRPr="003443F3" w:rsidRDefault="00A9262A" w:rsidP="00B84F95">
      <w:pPr>
        <w:spacing w:before="29" w:line="359" w:lineRule="auto"/>
        <w:ind w:left="117" w:right="72" w:firstLine="708"/>
        <w:jc w:val="both"/>
        <w:rPr>
          <w:sz w:val="24"/>
          <w:szCs w:val="24"/>
          <w:lang w:val="bg-BG"/>
        </w:rPr>
      </w:pPr>
      <w:r w:rsidRPr="003443F3">
        <w:rPr>
          <w:sz w:val="24"/>
          <w:szCs w:val="24"/>
          <w:lang w:val="bg-BG"/>
        </w:rPr>
        <w:t xml:space="preserve">Моля  обърнете  внимание,  че  проектното  предложение  се  подава от  профил  на кандидата  (конкретния   бенефициент),   през   който   впоследствие   ще   се   извършва електронната   комуникация   с   Управляващия   орган   по </w:t>
      </w:r>
      <w:r w:rsidR="00FF1F76" w:rsidRPr="003443F3">
        <w:rPr>
          <w:sz w:val="24"/>
          <w:szCs w:val="24"/>
          <w:lang w:val="bg-BG"/>
        </w:rPr>
        <w:t xml:space="preserve">  време   на   етап   „Оценка  </w:t>
      </w:r>
      <w:r w:rsidRPr="003443F3">
        <w:rPr>
          <w:sz w:val="24"/>
          <w:szCs w:val="24"/>
          <w:lang w:val="bg-BG"/>
        </w:rPr>
        <w:t>на проектно предложение“.</w:t>
      </w:r>
      <w:r w:rsidR="000E2A7A" w:rsidRPr="003443F3">
        <w:rPr>
          <w:sz w:val="24"/>
          <w:szCs w:val="24"/>
          <w:lang w:val="bg-BG"/>
        </w:rPr>
        <w:t xml:space="preserve"> Необходимо е през цялото време на оценителния процес кандидатът да има достъп до този имейл адрес, като на него ще се получават известия за всички системни съобщения – както за смяна на пароли при необходимост, така и известия за постъпил въпрос по време на оценката.</w:t>
      </w:r>
    </w:p>
    <w:p w14:paraId="64466BCD" w14:textId="52C4657C" w:rsidR="00096E4E" w:rsidRPr="003443F3" w:rsidRDefault="00A9262A">
      <w:pPr>
        <w:spacing w:line="360" w:lineRule="auto"/>
        <w:ind w:left="117" w:right="75" w:firstLine="708"/>
        <w:jc w:val="both"/>
        <w:rPr>
          <w:sz w:val="24"/>
          <w:szCs w:val="24"/>
          <w:lang w:val="bg-BG"/>
        </w:rPr>
      </w:pPr>
      <w:r w:rsidRPr="003443F3">
        <w:rPr>
          <w:sz w:val="24"/>
          <w:szCs w:val="24"/>
          <w:lang w:val="bg-BG"/>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w:t>
      </w:r>
      <w:r w:rsidR="00D108D5" w:rsidRPr="003443F3">
        <w:rPr>
          <w:sz w:val="24"/>
          <w:szCs w:val="24"/>
          <w:lang w:val="bg-BG"/>
        </w:rPr>
        <w:t xml:space="preserve"> </w:t>
      </w:r>
      <w:r w:rsidRPr="003443F3">
        <w:rPr>
          <w:sz w:val="24"/>
          <w:szCs w:val="24"/>
          <w:lang w:val="bg-BG"/>
        </w:rPr>
        <w:t>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1DF06364" w14:textId="77777777" w:rsidR="00B84F95" w:rsidRDefault="00A9262A" w:rsidP="00B84F95">
      <w:pPr>
        <w:spacing w:before="3" w:line="360" w:lineRule="auto"/>
        <w:ind w:left="117" w:right="73" w:firstLine="708"/>
        <w:jc w:val="both"/>
        <w:rPr>
          <w:sz w:val="24"/>
          <w:szCs w:val="24"/>
          <w:lang w:val="bg-BG"/>
        </w:rPr>
      </w:pPr>
      <w:r w:rsidRPr="003443F3">
        <w:rPr>
          <w:sz w:val="24"/>
          <w:szCs w:val="24"/>
          <w:lang w:val="bg-BG"/>
        </w:rPr>
        <w:t>След като кандидатът (конкретният бенефициент) се е регистрирал в системата ИСУН 2020 като потребител, то следва да влезе в потребителския си профил и да избере секцията „Отворени процедури“. От нея се</w:t>
      </w:r>
      <w:r w:rsidR="00D108D5" w:rsidRPr="003443F3">
        <w:rPr>
          <w:sz w:val="24"/>
          <w:szCs w:val="24"/>
          <w:lang w:val="bg-BG"/>
        </w:rPr>
        <w:t xml:space="preserve"> </w:t>
      </w:r>
      <w:r w:rsidRPr="003443F3">
        <w:rPr>
          <w:sz w:val="24"/>
          <w:szCs w:val="24"/>
          <w:lang w:val="bg-BG"/>
        </w:rPr>
        <w:t xml:space="preserve">избира </w:t>
      </w:r>
      <w:r w:rsidR="00E002F1" w:rsidRPr="003443F3">
        <w:rPr>
          <w:sz w:val="24"/>
          <w:szCs w:val="24"/>
          <w:lang w:val="bg-BG"/>
        </w:rPr>
        <w:t>процедура</w:t>
      </w:r>
      <w:r w:rsidRPr="003443F3">
        <w:rPr>
          <w:sz w:val="24"/>
          <w:szCs w:val="24"/>
          <w:lang w:val="bg-BG"/>
        </w:rPr>
        <w:t xml:space="preserve"> </w:t>
      </w:r>
      <w:r w:rsidR="00FC3084" w:rsidRPr="00FC3084">
        <w:rPr>
          <w:sz w:val="24"/>
          <w:szCs w:val="24"/>
          <w:lang w:val="bg-BG"/>
        </w:rPr>
        <w:t>BG05SFPR001-</w:t>
      </w:r>
      <w:r w:rsidR="00B84F95">
        <w:rPr>
          <w:sz w:val="24"/>
          <w:szCs w:val="24"/>
          <w:lang w:val="bg-BG"/>
        </w:rPr>
        <w:t>4</w:t>
      </w:r>
      <w:r w:rsidR="00FC3084" w:rsidRPr="00FC3084">
        <w:rPr>
          <w:sz w:val="24"/>
          <w:szCs w:val="24"/>
          <w:lang w:val="bg-BG"/>
        </w:rPr>
        <w:t xml:space="preserve">.001 </w:t>
      </w:r>
      <w:r w:rsidR="001D376C" w:rsidRPr="003443F3">
        <w:rPr>
          <w:sz w:val="24"/>
          <w:szCs w:val="24"/>
          <w:lang w:val="bg-BG"/>
        </w:rPr>
        <w:t>„</w:t>
      </w:r>
      <w:r w:rsidR="00B84F95">
        <w:rPr>
          <w:sz w:val="24"/>
          <w:szCs w:val="24"/>
          <w:lang w:val="bg-BG"/>
        </w:rPr>
        <w:t>Техническа помощ</w:t>
      </w:r>
      <w:r w:rsidR="001D376C" w:rsidRPr="003443F3">
        <w:rPr>
          <w:sz w:val="24"/>
          <w:szCs w:val="24"/>
          <w:lang w:val="bg-BG"/>
        </w:rPr>
        <w:t>”</w:t>
      </w:r>
      <w:r w:rsidRPr="003443F3">
        <w:rPr>
          <w:sz w:val="24"/>
          <w:szCs w:val="24"/>
          <w:lang w:val="bg-BG"/>
        </w:rPr>
        <w:t>. На</w:t>
      </w:r>
      <w:r w:rsidR="00175C69" w:rsidRPr="003443F3">
        <w:rPr>
          <w:sz w:val="24"/>
          <w:szCs w:val="24"/>
          <w:lang w:val="bg-BG"/>
        </w:rPr>
        <w:t xml:space="preserve"> </w:t>
      </w:r>
      <w:r w:rsidRPr="003443F3">
        <w:rPr>
          <w:sz w:val="24"/>
          <w:szCs w:val="24"/>
          <w:lang w:val="bg-BG"/>
        </w:rPr>
        <w:t xml:space="preserve">екрана се визуализират основната цел на процедурата, </w:t>
      </w:r>
      <w:r w:rsidR="00B84F95">
        <w:rPr>
          <w:sz w:val="24"/>
          <w:szCs w:val="24"/>
          <w:lang w:val="bg-BG"/>
        </w:rPr>
        <w:t>Указания</w:t>
      </w:r>
      <w:r w:rsidRPr="003443F3">
        <w:rPr>
          <w:sz w:val="24"/>
          <w:szCs w:val="24"/>
          <w:lang w:val="bg-BG"/>
        </w:rPr>
        <w:t xml:space="preserve"> </w:t>
      </w:r>
      <w:r w:rsidRPr="003443F3">
        <w:rPr>
          <w:sz w:val="24"/>
          <w:szCs w:val="24"/>
          <w:lang w:val="bg-BG"/>
        </w:rPr>
        <w:lastRenderedPageBreak/>
        <w:t xml:space="preserve">за  кандидатстване, документи за попълване, </w:t>
      </w:r>
      <w:r w:rsidR="00764EA0" w:rsidRPr="003443F3">
        <w:rPr>
          <w:sz w:val="24"/>
          <w:szCs w:val="24"/>
          <w:lang w:val="bg-BG"/>
        </w:rPr>
        <w:t>д</w:t>
      </w:r>
      <w:r w:rsidRPr="003443F3">
        <w:rPr>
          <w:sz w:val="24"/>
          <w:szCs w:val="24"/>
          <w:lang w:val="bg-BG"/>
        </w:rPr>
        <w:t>окументи за информация по процедурата, както и въпросите и отговорите по процедурата, с които</w:t>
      </w:r>
      <w:r w:rsidR="00CE1D22" w:rsidRPr="003443F3">
        <w:rPr>
          <w:sz w:val="24"/>
          <w:szCs w:val="24"/>
          <w:lang w:val="bg-BG"/>
        </w:rPr>
        <w:t xml:space="preserve"> кандидатът</w:t>
      </w:r>
      <w:r w:rsidRPr="003443F3">
        <w:rPr>
          <w:sz w:val="24"/>
          <w:szCs w:val="24"/>
          <w:lang w:val="bg-BG"/>
        </w:rPr>
        <w:t xml:space="preserve"> следва да се запознае преди да започне разработването на своето проектно предложение</w:t>
      </w:r>
      <w:r w:rsidR="00B84F95">
        <w:rPr>
          <w:sz w:val="24"/>
          <w:szCs w:val="24"/>
          <w:lang w:val="bg-BG"/>
        </w:rPr>
        <w:t xml:space="preserve"> (в случай че съществуват въпроси и отговори)</w:t>
      </w:r>
      <w:r w:rsidRPr="003443F3">
        <w:rPr>
          <w:sz w:val="24"/>
          <w:szCs w:val="24"/>
          <w:lang w:val="bg-BG"/>
        </w:rPr>
        <w:t>.</w:t>
      </w:r>
    </w:p>
    <w:p w14:paraId="0F73C573" w14:textId="69E8AAE1" w:rsidR="00096E4E" w:rsidRPr="003443F3" w:rsidRDefault="00A9262A" w:rsidP="00B84F95">
      <w:pPr>
        <w:spacing w:before="3" w:line="360" w:lineRule="auto"/>
        <w:ind w:left="117" w:right="73" w:firstLine="708"/>
        <w:jc w:val="both"/>
        <w:rPr>
          <w:sz w:val="24"/>
          <w:szCs w:val="24"/>
          <w:lang w:val="bg-BG"/>
        </w:rPr>
      </w:pPr>
      <w:r w:rsidRPr="003443F3">
        <w:rPr>
          <w:sz w:val="24"/>
          <w:szCs w:val="24"/>
          <w:lang w:val="bg-BG"/>
        </w:rPr>
        <w:t>За достъп до формуляра за кандидатстване по процедурата, натиснете полето</w:t>
      </w:r>
      <w:r w:rsidR="00B84F95">
        <w:rPr>
          <w:sz w:val="24"/>
          <w:szCs w:val="24"/>
          <w:lang w:val="bg-BG"/>
        </w:rPr>
        <w:t xml:space="preserve"> </w:t>
      </w:r>
      <w:r w:rsidRPr="003443F3">
        <w:rPr>
          <w:sz w:val="24"/>
          <w:szCs w:val="24"/>
          <w:lang w:val="bg-BG"/>
        </w:rPr>
        <w:t>„Ново проектно предложение“, което се намира в долната лява част на екрана.</w:t>
      </w:r>
    </w:p>
    <w:p w14:paraId="7A8DBD61" w14:textId="2A20BA93" w:rsidR="00096E4E" w:rsidRPr="003443F3" w:rsidRDefault="00A9262A" w:rsidP="009A4104">
      <w:pPr>
        <w:spacing w:line="359" w:lineRule="auto"/>
        <w:ind w:left="117" w:right="80" w:firstLine="708"/>
        <w:jc w:val="both"/>
        <w:rPr>
          <w:sz w:val="24"/>
          <w:szCs w:val="24"/>
          <w:lang w:val="bg-BG"/>
        </w:rPr>
      </w:pPr>
      <w:r w:rsidRPr="003443F3">
        <w:rPr>
          <w:sz w:val="24"/>
          <w:szCs w:val="24"/>
          <w:lang w:val="bg-BG"/>
        </w:rPr>
        <w:t>На екрана се визуализира уеб базирания</w:t>
      </w:r>
      <w:r w:rsidR="00E002F1" w:rsidRPr="003443F3">
        <w:rPr>
          <w:sz w:val="24"/>
          <w:szCs w:val="24"/>
          <w:lang w:val="bg-BG"/>
        </w:rPr>
        <w:t>т</w:t>
      </w:r>
      <w:r w:rsidRPr="003443F3">
        <w:rPr>
          <w:sz w:val="24"/>
          <w:szCs w:val="24"/>
          <w:lang w:val="bg-BG"/>
        </w:rPr>
        <w:t xml:space="preserve"> </w:t>
      </w:r>
      <w:r w:rsidR="00801D25">
        <w:rPr>
          <w:sz w:val="24"/>
          <w:szCs w:val="24"/>
          <w:lang w:val="bg-BG"/>
        </w:rPr>
        <w:t>ф</w:t>
      </w:r>
      <w:r w:rsidRPr="003443F3">
        <w:rPr>
          <w:sz w:val="24"/>
          <w:szCs w:val="24"/>
          <w:lang w:val="bg-BG"/>
        </w:rPr>
        <w:t>ормуляр</w:t>
      </w:r>
      <w:r w:rsidR="00175C69" w:rsidRPr="003443F3">
        <w:rPr>
          <w:sz w:val="24"/>
          <w:szCs w:val="24"/>
          <w:lang w:val="bg-BG"/>
        </w:rPr>
        <w:t xml:space="preserve"> </w:t>
      </w:r>
      <w:r w:rsidRPr="003443F3">
        <w:rPr>
          <w:sz w:val="24"/>
          <w:szCs w:val="24"/>
          <w:lang w:val="bg-BG"/>
        </w:rPr>
        <w:t>за</w:t>
      </w:r>
      <w:r w:rsidR="00175C69" w:rsidRPr="003443F3">
        <w:rPr>
          <w:sz w:val="24"/>
          <w:szCs w:val="24"/>
          <w:lang w:val="bg-BG"/>
        </w:rPr>
        <w:t xml:space="preserve"> </w:t>
      </w:r>
      <w:r w:rsidR="00EB36E9" w:rsidRPr="003443F3">
        <w:rPr>
          <w:sz w:val="24"/>
          <w:szCs w:val="24"/>
          <w:lang w:val="bg-BG"/>
        </w:rPr>
        <w:t xml:space="preserve">кандидатстване по процедура </w:t>
      </w:r>
      <w:r w:rsidR="001D376C" w:rsidRPr="003443F3">
        <w:rPr>
          <w:sz w:val="24"/>
          <w:szCs w:val="24"/>
          <w:lang w:val="bg-BG"/>
        </w:rPr>
        <w:t>„</w:t>
      </w:r>
      <w:r w:rsidR="00B84F95">
        <w:rPr>
          <w:sz w:val="24"/>
          <w:szCs w:val="24"/>
          <w:lang w:val="bg-BG"/>
        </w:rPr>
        <w:t>Техническа помощ</w:t>
      </w:r>
      <w:r w:rsidR="001D376C" w:rsidRPr="003443F3">
        <w:rPr>
          <w:sz w:val="24"/>
          <w:szCs w:val="24"/>
          <w:lang w:val="bg-BG"/>
        </w:rPr>
        <w:t>”</w:t>
      </w:r>
      <w:r w:rsidR="00E002F1" w:rsidRPr="003443F3">
        <w:rPr>
          <w:sz w:val="24"/>
          <w:szCs w:val="24"/>
          <w:lang w:val="bg-BG"/>
        </w:rPr>
        <w:t>,</w:t>
      </w:r>
      <w:r w:rsidRPr="003443F3">
        <w:rPr>
          <w:sz w:val="24"/>
          <w:szCs w:val="24"/>
          <w:lang w:val="bg-BG"/>
        </w:rPr>
        <w:t xml:space="preserve"> съдържащ </w:t>
      </w:r>
      <w:r w:rsidR="00930A31" w:rsidRPr="003443F3">
        <w:rPr>
          <w:sz w:val="24"/>
          <w:szCs w:val="24"/>
          <w:lang w:val="bg-BG"/>
        </w:rPr>
        <w:t>1</w:t>
      </w:r>
      <w:r w:rsidR="001B76A1">
        <w:rPr>
          <w:sz w:val="24"/>
          <w:szCs w:val="24"/>
          <w:lang w:val="bg-BG"/>
        </w:rPr>
        <w:t>2</w:t>
      </w:r>
      <w:r w:rsidR="00930A31" w:rsidRPr="003443F3">
        <w:rPr>
          <w:sz w:val="24"/>
          <w:szCs w:val="24"/>
          <w:lang w:val="bg-BG"/>
        </w:rPr>
        <w:t xml:space="preserve"> </w:t>
      </w:r>
      <w:r w:rsidRPr="003443F3">
        <w:rPr>
          <w:sz w:val="24"/>
          <w:szCs w:val="24"/>
          <w:lang w:val="bg-BG"/>
        </w:rPr>
        <w:t>секции за попълване.</w:t>
      </w:r>
    </w:p>
    <w:p w14:paraId="2AA726D4" w14:textId="77777777" w:rsidR="00096E4E" w:rsidRPr="003443F3" w:rsidRDefault="00096E4E" w:rsidP="00EB36E9">
      <w:pPr>
        <w:spacing w:line="200" w:lineRule="exact"/>
        <w:jc w:val="both"/>
        <w:rPr>
          <w:lang w:val="bg-BG"/>
        </w:rPr>
      </w:pPr>
    </w:p>
    <w:p w14:paraId="69895EC4" w14:textId="1D213D64" w:rsidR="00096E4E" w:rsidRPr="00E15A29" w:rsidRDefault="00240306" w:rsidP="00C24171">
      <w:pPr>
        <w:spacing w:line="360" w:lineRule="auto"/>
        <w:ind w:left="117" w:right="74" w:firstLine="25"/>
        <w:jc w:val="both"/>
        <w:rPr>
          <w:sz w:val="24"/>
          <w:szCs w:val="24"/>
          <w:lang w:val="bg-BG"/>
        </w:rPr>
      </w:pPr>
      <w:r w:rsidRPr="00E15A29">
        <w:rPr>
          <w:b/>
          <w:sz w:val="24"/>
          <w:szCs w:val="24"/>
          <w:lang w:val="bg-BG"/>
        </w:rPr>
        <w:t xml:space="preserve">ВАЖНО! </w:t>
      </w:r>
      <w:r w:rsidR="00A9262A" w:rsidRPr="00E15A29">
        <w:rPr>
          <w:b/>
          <w:sz w:val="24"/>
          <w:szCs w:val="24"/>
          <w:lang w:val="bg-BG"/>
        </w:rPr>
        <w:t>Системата не извършва автоматично записване на формуляра  в  профила Ви,</w:t>
      </w:r>
      <w:r w:rsidR="00175C69" w:rsidRPr="00E15A29">
        <w:rPr>
          <w:b/>
          <w:sz w:val="24"/>
          <w:szCs w:val="24"/>
          <w:lang w:val="bg-BG"/>
        </w:rPr>
        <w:t xml:space="preserve"> </w:t>
      </w:r>
      <w:r w:rsidR="00A9262A" w:rsidRPr="00E15A29">
        <w:rPr>
          <w:b/>
          <w:sz w:val="24"/>
          <w:szCs w:val="24"/>
          <w:lang w:val="bg-BG"/>
        </w:rPr>
        <w:t>необходимо е периодично да избирате командата „Запис</w:t>
      </w:r>
      <w:r w:rsidR="00175C69" w:rsidRPr="00E15A29">
        <w:rPr>
          <w:b/>
          <w:sz w:val="24"/>
          <w:szCs w:val="24"/>
          <w:lang w:val="bg-BG"/>
        </w:rPr>
        <w:t xml:space="preserve"> </w:t>
      </w:r>
      <w:r w:rsidR="00A9262A" w:rsidRPr="00E15A29">
        <w:rPr>
          <w:b/>
          <w:sz w:val="24"/>
          <w:szCs w:val="24"/>
          <w:lang w:val="bg-BG"/>
        </w:rPr>
        <w:t>на формуляра</w:t>
      </w:r>
      <w:r w:rsidR="00DC5C1E" w:rsidRPr="00E15A29">
        <w:rPr>
          <w:b/>
          <w:sz w:val="24"/>
          <w:szCs w:val="24"/>
          <w:lang w:val="bg-BG"/>
        </w:rPr>
        <w:t xml:space="preserve"> </w:t>
      </w:r>
      <w:r w:rsidR="00A9262A" w:rsidRPr="00E15A29">
        <w:rPr>
          <w:b/>
          <w:sz w:val="24"/>
          <w:szCs w:val="24"/>
          <w:lang w:val="bg-BG"/>
        </w:rPr>
        <w:t>в системата“ в долната лява част на екрана.</w:t>
      </w:r>
    </w:p>
    <w:p w14:paraId="5605778B" w14:textId="77777777" w:rsidR="00096E4E" w:rsidRPr="003443F3" w:rsidRDefault="00096E4E" w:rsidP="00EB36E9">
      <w:pPr>
        <w:spacing w:before="19" w:line="200" w:lineRule="exact"/>
        <w:jc w:val="both"/>
        <w:rPr>
          <w:lang w:val="bg-BG"/>
        </w:rPr>
      </w:pPr>
    </w:p>
    <w:p w14:paraId="2AC7F061" w14:textId="44A269E0" w:rsidR="00096E4E" w:rsidRPr="003443F3" w:rsidRDefault="00A9262A" w:rsidP="00E15A29">
      <w:pPr>
        <w:spacing w:line="360" w:lineRule="auto"/>
        <w:ind w:left="117"/>
        <w:jc w:val="both"/>
        <w:rPr>
          <w:sz w:val="24"/>
          <w:szCs w:val="24"/>
          <w:lang w:val="bg-BG"/>
        </w:rPr>
      </w:pPr>
      <w:r w:rsidRPr="003443F3">
        <w:rPr>
          <w:b/>
          <w:position w:val="-1"/>
          <w:sz w:val="24"/>
          <w:szCs w:val="24"/>
          <w:u w:val="thick" w:color="000000"/>
          <w:lang w:val="bg-BG"/>
        </w:rPr>
        <w:t>Попълване на сек</w:t>
      </w:r>
      <w:r w:rsidR="00FF1F76" w:rsidRPr="003443F3">
        <w:rPr>
          <w:b/>
          <w:position w:val="-1"/>
          <w:sz w:val="24"/>
          <w:szCs w:val="24"/>
          <w:u w:val="thick" w:color="000000"/>
          <w:lang w:val="bg-BG"/>
        </w:rPr>
        <w:t>ц</w:t>
      </w:r>
      <w:r w:rsidRPr="003443F3">
        <w:rPr>
          <w:b/>
          <w:position w:val="-1"/>
          <w:sz w:val="24"/>
          <w:szCs w:val="24"/>
          <w:u w:val="thick" w:color="000000"/>
          <w:lang w:val="bg-BG"/>
        </w:rPr>
        <w:t>и</w:t>
      </w:r>
      <w:r w:rsidR="00FF1F76" w:rsidRPr="003443F3">
        <w:rPr>
          <w:b/>
          <w:position w:val="-1"/>
          <w:sz w:val="24"/>
          <w:szCs w:val="24"/>
          <w:u w:val="thick" w:color="000000"/>
          <w:lang w:val="bg-BG"/>
        </w:rPr>
        <w:t>я 1. Основн</w:t>
      </w:r>
      <w:r w:rsidRPr="003443F3">
        <w:rPr>
          <w:b/>
          <w:position w:val="-1"/>
          <w:sz w:val="24"/>
          <w:szCs w:val="24"/>
          <w:u w:val="thick" w:color="000000"/>
          <w:lang w:val="bg-BG"/>
        </w:rPr>
        <w:t>и д</w:t>
      </w:r>
      <w:r w:rsidR="00FF1F76" w:rsidRPr="003443F3">
        <w:rPr>
          <w:b/>
          <w:position w:val="-1"/>
          <w:sz w:val="24"/>
          <w:szCs w:val="24"/>
          <w:u w:val="thick" w:color="000000"/>
          <w:lang w:val="bg-BG"/>
        </w:rPr>
        <w:t>анн</w:t>
      </w:r>
      <w:r w:rsidRPr="003443F3">
        <w:rPr>
          <w:b/>
          <w:position w:val="-1"/>
          <w:sz w:val="24"/>
          <w:szCs w:val="24"/>
          <w:u w:val="thick" w:color="000000"/>
          <w:lang w:val="bg-BG"/>
        </w:rPr>
        <w:t xml:space="preserve">и </w:t>
      </w:r>
    </w:p>
    <w:p w14:paraId="4714211F" w14:textId="77777777" w:rsidR="00096E4E" w:rsidRPr="003443F3" w:rsidRDefault="00096E4E" w:rsidP="00EB36E9">
      <w:pPr>
        <w:spacing w:line="200" w:lineRule="exact"/>
        <w:jc w:val="both"/>
        <w:rPr>
          <w:lang w:val="bg-BG"/>
        </w:rPr>
      </w:pPr>
    </w:p>
    <w:p w14:paraId="6A476D56" w14:textId="77777777" w:rsidR="00096E4E" w:rsidRPr="003443F3" w:rsidRDefault="00A9262A" w:rsidP="00EB36E9">
      <w:pPr>
        <w:spacing w:before="29" w:line="361" w:lineRule="auto"/>
        <w:ind w:left="117" w:right="76" w:firstLine="708"/>
        <w:jc w:val="both"/>
        <w:rPr>
          <w:sz w:val="24"/>
          <w:szCs w:val="24"/>
          <w:lang w:val="bg-BG"/>
        </w:rPr>
      </w:pPr>
      <w:r w:rsidRPr="003443F3">
        <w:rPr>
          <w:sz w:val="24"/>
          <w:szCs w:val="24"/>
          <w:lang w:val="bg-BG"/>
        </w:rPr>
        <w:t>В тази секция кандидатът (конкретният бенефициент) попълва основните данни за своето проектно предложение:</w:t>
      </w:r>
    </w:p>
    <w:p w14:paraId="513A7C98" w14:textId="77777777" w:rsidR="00096E4E" w:rsidRPr="003443F3" w:rsidRDefault="00A9262A" w:rsidP="009A4104">
      <w:pPr>
        <w:tabs>
          <w:tab w:val="left" w:pos="1180"/>
        </w:tabs>
        <w:spacing w:before="2" w:line="360" w:lineRule="auto"/>
        <w:ind w:left="1183" w:right="76" w:hanging="358"/>
        <w:jc w:val="both"/>
        <w:rPr>
          <w:sz w:val="24"/>
          <w:szCs w:val="24"/>
          <w:lang w:val="bg-BG"/>
        </w:rPr>
      </w:pPr>
      <w:r w:rsidRPr="003443F3">
        <w:rPr>
          <w:sz w:val="24"/>
          <w:szCs w:val="24"/>
          <w:lang w:val="bg-BG"/>
        </w:rPr>
        <w:t>-</w:t>
      </w:r>
      <w:r w:rsidRPr="003443F3">
        <w:rPr>
          <w:sz w:val="24"/>
          <w:szCs w:val="24"/>
          <w:lang w:val="bg-BG"/>
        </w:rPr>
        <w:tab/>
      </w:r>
      <w:r w:rsidRPr="003443F3">
        <w:rPr>
          <w:b/>
          <w:sz w:val="24"/>
          <w:szCs w:val="24"/>
          <w:lang w:val="bg-BG"/>
        </w:rPr>
        <w:t xml:space="preserve">Наименование на проектното предложение </w:t>
      </w:r>
      <w:r w:rsidRPr="003443F3">
        <w:rPr>
          <w:sz w:val="24"/>
          <w:szCs w:val="24"/>
          <w:lang w:val="bg-BG"/>
        </w:rPr>
        <w:t>(на български и на английски език);</w:t>
      </w:r>
    </w:p>
    <w:p w14:paraId="3A3B402A" w14:textId="22A9AB01" w:rsidR="00096E4E" w:rsidRPr="00161CC3" w:rsidRDefault="00A9262A" w:rsidP="00161CC3">
      <w:pPr>
        <w:tabs>
          <w:tab w:val="left" w:pos="1180"/>
        </w:tabs>
        <w:spacing w:before="3" w:line="360" w:lineRule="auto"/>
        <w:ind w:left="1183" w:right="75" w:hanging="358"/>
        <w:jc w:val="both"/>
        <w:rPr>
          <w:b/>
          <w:sz w:val="24"/>
          <w:szCs w:val="24"/>
          <w:lang w:val="bg-BG"/>
        </w:rPr>
      </w:pPr>
      <w:r w:rsidRPr="003443F3">
        <w:rPr>
          <w:sz w:val="24"/>
          <w:szCs w:val="24"/>
          <w:lang w:val="bg-BG"/>
        </w:rPr>
        <w:t>-</w:t>
      </w:r>
      <w:r w:rsidRPr="003443F3">
        <w:rPr>
          <w:sz w:val="24"/>
          <w:szCs w:val="24"/>
          <w:lang w:val="bg-BG"/>
        </w:rPr>
        <w:tab/>
      </w:r>
      <w:r w:rsidR="00D6016C">
        <w:rPr>
          <w:b/>
          <w:sz w:val="24"/>
          <w:szCs w:val="24"/>
          <w:lang w:val="bg-BG"/>
        </w:rPr>
        <w:t>Срок на изпълне</w:t>
      </w:r>
      <w:r w:rsidR="00CF02E1">
        <w:rPr>
          <w:b/>
          <w:sz w:val="24"/>
          <w:szCs w:val="24"/>
          <w:lang w:val="bg-BG"/>
        </w:rPr>
        <w:t>н</w:t>
      </w:r>
      <w:r w:rsidR="00D6016C">
        <w:rPr>
          <w:b/>
          <w:sz w:val="24"/>
          <w:szCs w:val="24"/>
          <w:lang w:val="bg-BG"/>
        </w:rPr>
        <w:t>ие</w:t>
      </w:r>
      <w:r w:rsidR="00CF02E1">
        <w:rPr>
          <w:b/>
          <w:sz w:val="24"/>
          <w:szCs w:val="24"/>
          <w:lang w:val="bg-BG"/>
        </w:rPr>
        <w:t xml:space="preserve">, </w:t>
      </w:r>
      <w:r w:rsidR="00D6016C">
        <w:rPr>
          <w:b/>
          <w:sz w:val="24"/>
          <w:szCs w:val="24"/>
          <w:lang w:val="bg-BG"/>
        </w:rPr>
        <w:t>месеци</w:t>
      </w:r>
      <w:r w:rsidRPr="003443F3">
        <w:rPr>
          <w:sz w:val="24"/>
          <w:szCs w:val="24"/>
          <w:lang w:val="bg-BG"/>
        </w:rPr>
        <w:t>. При определянето</w:t>
      </w:r>
      <w:r w:rsidR="00DC5C1E" w:rsidRPr="003443F3">
        <w:rPr>
          <w:sz w:val="24"/>
          <w:szCs w:val="24"/>
          <w:lang w:val="bg-BG"/>
        </w:rPr>
        <w:t xml:space="preserve"> </w:t>
      </w:r>
      <w:r w:rsidRPr="003443F3">
        <w:rPr>
          <w:sz w:val="24"/>
          <w:szCs w:val="24"/>
          <w:lang w:val="bg-BG"/>
        </w:rPr>
        <w:t xml:space="preserve">на продължителността на проектното си предложение следва да имате предвид </w:t>
      </w:r>
      <w:r w:rsidR="003B74A8">
        <w:rPr>
          <w:sz w:val="24"/>
          <w:szCs w:val="24"/>
          <w:lang w:val="bg-BG"/>
        </w:rPr>
        <w:t xml:space="preserve">посочената </w:t>
      </w:r>
      <w:r w:rsidR="003B74A8" w:rsidRPr="003443F3">
        <w:rPr>
          <w:sz w:val="24"/>
          <w:szCs w:val="24"/>
          <w:lang w:val="bg-BG"/>
        </w:rPr>
        <w:t xml:space="preserve">максимална </w:t>
      </w:r>
      <w:r w:rsidR="003B74A8">
        <w:rPr>
          <w:sz w:val="24"/>
          <w:szCs w:val="24"/>
          <w:lang w:val="bg-BG"/>
        </w:rPr>
        <w:t xml:space="preserve">продължителност </w:t>
      </w:r>
      <w:r w:rsidR="00D6016C">
        <w:rPr>
          <w:sz w:val="24"/>
          <w:szCs w:val="24"/>
          <w:lang w:val="bg-BG"/>
        </w:rPr>
        <w:t xml:space="preserve">и срок </w:t>
      </w:r>
      <w:r w:rsidRPr="003443F3">
        <w:rPr>
          <w:sz w:val="24"/>
          <w:szCs w:val="24"/>
          <w:lang w:val="bg-BG"/>
        </w:rPr>
        <w:t xml:space="preserve">съгласно т. </w:t>
      </w:r>
      <w:r w:rsidR="000E16EE" w:rsidRPr="003443F3">
        <w:rPr>
          <w:sz w:val="24"/>
          <w:szCs w:val="24"/>
          <w:lang w:val="bg-BG"/>
        </w:rPr>
        <w:t>1</w:t>
      </w:r>
      <w:r w:rsidR="00AF6166">
        <w:rPr>
          <w:sz w:val="24"/>
          <w:szCs w:val="24"/>
          <w:lang w:val="bg-BG"/>
        </w:rPr>
        <w:t>7</w:t>
      </w:r>
      <w:r w:rsidR="000E16EE" w:rsidRPr="003443F3">
        <w:rPr>
          <w:sz w:val="24"/>
          <w:szCs w:val="24"/>
          <w:lang w:val="bg-BG"/>
        </w:rPr>
        <w:t xml:space="preserve"> </w:t>
      </w:r>
      <w:r w:rsidRPr="003443F3">
        <w:rPr>
          <w:sz w:val="24"/>
          <w:szCs w:val="24"/>
          <w:lang w:val="bg-BG"/>
        </w:rPr>
        <w:t>от У</w:t>
      </w:r>
      <w:r w:rsidR="00AF6166">
        <w:rPr>
          <w:sz w:val="24"/>
          <w:szCs w:val="24"/>
          <w:lang w:val="bg-BG"/>
        </w:rPr>
        <w:t xml:space="preserve">казанията </w:t>
      </w:r>
      <w:r w:rsidR="00EB36E9" w:rsidRPr="003443F3">
        <w:rPr>
          <w:sz w:val="24"/>
          <w:szCs w:val="24"/>
          <w:lang w:val="bg-BG"/>
        </w:rPr>
        <w:t>за кандидатстване</w:t>
      </w:r>
      <w:r w:rsidR="009F230B">
        <w:rPr>
          <w:sz w:val="24"/>
          <w:szCs w:val="24"/>
          <w:lang w:val="bg-BG"/>
        </w:rPr>
        <w:t>;</w:t>
      </w:r>
    </w:p>
    <w:p w14:paraId="1C2D685C" w14:textId="01561A3A" w:rsidR="00096E4E" w:rsidRDefault="00A9262A" w:rsidP="00AF6166">
      <w:pPr>
        <w:tabs>
          <w:tab w:val="left" w:pos="1120"/>
        </w:tabs>
        <w:spacing w:line="360" w:lineRule="auto"/>
        <w:ind w:left="1125" w:right="72" w:hanging="360"/>
        <w:jc w:val="both"/>
        <w:rPr>
          <w:sz w:val="24"/>
          <w:szCs w:val="24"/>
          <w:lang w:val="bg-BG"/>
        </w:rPr>
      </w:pPr>
      <w:r w:rsidRPr="00161CC3">
        <w:rPr>
          <w:sz w:val="24"/>
          <w:szCs w:val="24"/>
          <w:lang w:val="bg-BG"/>
        </w:rPr>
        <w:t>-</w:t>
      </w:r>
      <w:r w:rsidRPr="00161CC3">
        <w:rPr>
          <w:sz w:val="24"/>
          <w:szCs w:val="24"/>
          <w:lang w:val="bg-BG"/>
        </w:rPr>
        <w:tab/>
      </w:r>
      <w:r w:rsidRPr="00161CC3">
        <w:rPr>
          <w:b/>
          <w:sz w:val="24"/>
          <w:szCs w:val="24"/>
          <w:lang w:val="bg-BG"/>
        </w:rPr>
        <w:t>Местонахождение (Място на изпълнение на проекта)</w:t>
      </w:r>
      <w:r w:rsidR="00D6016C" w:rsidRPr="00161CC3">
        <w:rPr>
          <w:b/>
          <w:sz w:val="24"/>
          <w:szCs w:val="24"/>
          <w:lang w:val="bg-BG"/>
        </w:rPr>
        <w:t xml:space="preserve"> </w:t>
      </w:r>
      <w:r w:rsidRPr="00161CC3">
        <w:rPr>
          <w:sz w:val="24"/>
          <w:szCs w:val="24"/>
          <w:lang w:val="bg-BG"/>
        </w:rPr>
        <w:t xml:space="preserve">– от възможните опции следва да изберете „Държава“ и от падащото меню </w:t>
      </w:r>
      <w:r w:rsidR="00247066">
        <w:rPr>
          <w:sz w:val="24"/>
          <w:szCs w:val="24"/>
          <w:lang w:val="bg-BG"/>
        </w:rPr>
        <w:t xml:space="preserve">да </w:t>
      </w:r>
      <w:r w:rsidRPr="00161CC3">
        <w:rPr>
          <w:sz w:val="24"/>
          <w:szCs w:val="24"/>
          <w:lang w:val="bg-BG"/>
        </w:rPr>
        <w:t>посоч</w:t>
      </w:r>
      <w:r w:rsidR="00247066">
        <w:rPr>
          <w:sz w:val="24"/>
          <w:szCs w:val="24"/>
          <w:lang w:val="bg-BG"/>
        </w:rPr>
        <w:t>и</w:t>
      </w:r>
      <w:r w:rsidRPr="00161CC3">
        <w:rPr>
          <w:sz w:val="24"/>
          <w:szCs w:val="24"/>
          <w:lang w:val="bg-BG"/>
        </w:rPr>
        <w:t>те</w:t>
      </w:r>
      <w:r w:rsidR="003B74A8" w:rsidRPr="00161CC3">
        <w:rPr>
          <w:sz w:val="24"/>
          <w:szCs w:val="24"/>
          <w:lang w:val="bg-BG"/>
        </w:rPr>
        <w:t xml:space="preserve"> </w:t>
      </w:r>
      <w:r w:rsidRPr="00161CC3">
        <w:rPr>
          <w:sz w:val="24"/>
          <w:szCs w:val="24"/>
          <w:lang w:val="bg-BG"/>
        </w:rPr>
        <w:t>„</w:t>
      </w:r>
      <w:r w:rsidR="00247066">
        <w:rPr>
          <w:sz w:val="24"/>
          <w:szCs w:val="24"/>
          <w:lang w:val="bg-BG"/>
        </w:rPr>
        <w:t>България</w:t>
      </w:r>
      <w:r w:rsidRPr="00161CC3">
        <w:rPr>
          <w:sz w:val="24"/>
          <w:szCs w:val="24"/>
          <w:lang w:val="bg-BG"/>
        </w:rPr>
        <w:t>“;</w:t>
      </w:r>
    </w:p>
    <w:p w14:paraId="3CC1A7CC" w14:textId="276A38CD" w:rsidR="00EE6BF3" w:rsidRDefault="00161CC3" w:rsidP="00AF6166">
      <w:pPr>
        <w:tabs>
          <w:tab w:val="left" w:pos="1120"/>
        </w:tabs>
        <w:spacing w:line="360" w:lineRule="auto"/>
        <w:ind w:left="1125" w:right="72" w:hanging="360"/>
        <w:jc w:val="both"/>
        <w:rPr>
          <w:sz w:val="24"/>
          <w:szCs w:val="24"/>
          <w:lang w:val="bg-BG"/>
        </w:rPr>
      </w:pPr>
      <w:r>
        <w:rPr>
          <w:sz w:val="24"/>
          <w:szCs w:val="24"/>
          <w:lang w:val="bg-BG"/>
        </w:rPr>
        <w:t xml:space="preserve">- </w:t>
      </w:r>
      <w:r>
        <w:rPr>
          <w:sz w:val="24"/>
          <w:szCs w:val="24"/>
          <w:lang w:val="bg-BG"/>
        </w:rPr>
        <w:tab/>
      </w:r>
      <w:r w:rsidR="00EE6BF3" w:rsidRPr="003443F3">
        <w:rPr>
          <w:b/>
          <w:sz w:val="24"/>
          <w:szCs w:val="24"/>
          <w:lang w:val="bg-BG"/>
        </w:rPr>
        <w:t xml:space="preserve">ДДС е допустим разход по проекта </w:t>
      </w:r>
      <w:r w:rsidR="00EE6BF3">
        <w:rPr>
          <w:sz w:val="24"/>
          <w:szCs w:val="24"/>
          <w:lang w:val="bg-BG"/>
        </w:rPr>
        <w:t xml:space="preserve">– </w:t>
      </w:r>
      <w:r w:rsidR="00EE6BF3" w:rsidRPr="003443F3">
        <w:rPr>
          <w:sz w:val="24"/>
          <w:szCs w:val="24"/>
          <w:lang w:val="bg-BG"/>
        </w:rPr>
        <w:t xml:space="preserve">следва да маркирате релевантната опция - </w:t>
      </w:r>
      <w:r w:rsidR="00EE6BF3" w:rsidRPr="003443F3">
        <w:rPr>
          <w:b/>
          <w:sz w:val="24"/>
          <w:szCs w:val="24"/>
          <w:lang w:val="bg-BG"/>
        </w:rPr>
        <w:t>Да/Не</w:t>
      </w:r>
      <w:r w:rsidR="00EE6BF3" w:rsidRPr="003443F3">
        <w:rPr>
          <w:sz w:val="24"/>
          <w:szCs w:val="24"/>
          <w:lang w:val="bg-BG"/>
        </w:rPr>
        <w:t>;</w:t>
      </w:r>
    </w:p>
    <w:p w14:paraId="46FFEB10" w14:textId="77777777" w:rsidR="00EE6BF3" w:rsidRPr="00AF6166" w:rsidRDefault="00A9262A" w:rsidP="00EE6BF3">
      <w:pPr>
        <w:tabs>
          <w:tab w:val="left" w:pos="1120"/>
        </w:tabs>
        <w:spacing w:line="360" w:lineRule="auto"/>
        <w:ind w:left="1125" w:right="72" w:hanging="360"/>
        <w:jc w:val="both"/>
        <w:rPr>
          <w:sz w:val="24"/>
          <w:szCs w:val="24"/>
          <w:lang w:val="bg-BG"/>
        </w:rPr>
      </w:pPr>
      <w:r w:rsidRPr="003443F3">
        <w:rPr>
          <w:sz w:val="24"/>
          <w:szCs w:val="24"/>
          <w:lang w:val="bg-BG"/>
        </w:rPr>
        <w:t>-</w:t>
      </w:r>
      <w:r w:rsidRPr="003443F3">
        <w:rPr>
          <w:sz w:val="24"/>
          <w:szCs w:val="24"/>
          <w:lang w:val="bg-BG"/>
        </w:rPr>
        <w:tab/>
      </w:r>
      <w:r w:rsidR="00EE6BF3" w:rsidRPr="00D6016C">
        <w:rPr>
          <w:b/>
          <w:bCs/>
          <w:sz w:val="24"/>
          <w:szCs w:val="24"/>
          <w:lang w:val="bg-BG"/>
        </w:rPr>
        <w:t>Категория(и) региони, за която (които) се прилага операцията</w:t>
      </w:r>
      <w:r w:rsidR="00EE6BF3">
        <w:rPr>
          <w:b/>
          <w:bCs/>
          <w:sz w:val="24"/>
          <w:szCs w:val="24"/>
          <w:lang w:val="bg-BG"/>
        </w:rPr>
        <w:t xml:space="preserve"> </w:t>
      </w:r>
      <w:r w:rsidR="00EE6BF3">
        <w:rPr>
          <w:sz w:val="24"/>
          <w:szCs w:val="24"/>
          <w:lang w:val="bg-BG"/>
        </w:rPr>
        <w:t>– с</w:t>
      </w:r>
      <w:r w:rsidR="00EE6BF3" w:rsidRPr="00D6016C">
        <w:rPr>
          <w:sz w:val="24"/>
          <w:szCs w:val="24"/>
          <w:lang w:val="bg-BG"/>
        </w:rPr>
        <w:t>ледва да изберете „И двете категории региони“;</w:t>
      </w:r>
    </w:p>
    <w:p w14:paraId="1CCC0E99" w14:textId="6C978D8F" w:rsidR="00B34B3F" w:rsidRDefault="00B34B3F">
      <w:pPr>
        <w:tabs>
          <w:tab w:val="left" w:pos="1120"/>
        </w:tabs>
        <w:spacing w:line="359" w:lineRule="auto"/>
        <w:ind w:left="1123" w:right="76" w:hanging="358"/>
        <w:jc w:val="both"/>
        <w:rPr>
          <w:sz w:val="24"/>
          <w:szCs w:val="24"/>
          <w:lang w:val="bg-BG"/>
        </w:rPr>
      </w:pPr>
      <w:r>
        <w:rPr>
          <w:sz w:val="24"/>
          <w:szCs w:val="24"/>
          <w:lang w:val="bg-BG"/>
        </w:rPr>
        <w:t xml:space="preserve">- </w:t>
      </w:r>
      <w:r>
        <w:rPr>
          <w:sz w:val="24"/>
          <w:szCs w:val="24"/>
          <w:lang w:val="bg-BG"/>
        </w:rPr>
        <w:tab/>
      </w:r>
      <w:r w:rsidRPr="00B34B3F">
        <w:rPr>
          <w:b/>
          <w:bCs/>
          <w:sz w:val="24"/>
          <w:szCs w:val="24"/>
          <w:lang w:val="bg-BG"/>
        </w:rPr>
        <w:t>Кратко описание на проектното предложение</w:t>
      </w:r>
      <w:r w:rsidRPr="00B34B3F">
        <w:rPr>
          <w:sz w:val="24"/>
          <w:szCs w:val="24"/>
          <w:lang w:val="bg-BG"/>
        </w:rPr>
        <w:t xml:space="preserve"> – направете кратко резюме на проекта на български и на английски език (всяко </w:t>
      </w:r>
      <w:r w:rsidR="00724CFE">
        <w:rPr>
          <w:sz w:val="24"/>
          <w:szCs w:val="24"/>
          <w:lang w:val="bg-BG"/>
        </w:rPr>
        <w:t>д</w:t>
      </w:r>
      <w:r w:rsidRPr="00B34B3F">
        <w:rPr>
          <w:sz w:val="24"/>
          <w:szCs w:val="24"/>
          <w:lang w:val="bg-BG"/>
        </w:rPr>
        <w:t xml:space="preserve">о 2 000 символа). Попълването на двете полета е задължително! </w:t>
      </w:r>
      <w:r w:rsidR="00724CFE">
        <w:rPr>
          <w:sz w:val="24"/>
          <w:szCs w:val="24"/>
          <w:lang w:val="bg-BG"/>
        </w:rPr>
        <w:t xml:space="preserve"> </w:t>
      </w:r>
    </w:p>
    <w:p w14:paraId="402A35ED" w14:textId="4F422895" w:rsidR="00B34B3F" w:rsidRDefault="00B34B3F">
      <w:pPr>
        <w:tabs>
          <w:tab w:val="left" w:pos="1120"/>
        </w:tabs>
        <w:spacing w:line="359" w:lineRule="auto"/>
        <w:ind w:left="1123" w:right="76" w:hanging="358"/>
        <w:jc w:val="both"/>
        <w:rPr>
          <w:sz w:val="24"/>
          <w:szCs w:val="24"/>
          <w:lang w:val="bg-BG"/>
        </w:rPr>
      </w:pPr>
      <w:r>
        <w:rPr>
          <w:sz w:val="24"/>
          <w:szCs w:val="24"/>
          <w:lang w:val="bg-BG"/>
        </w:rPr>
        <w:t xml:space="preserve">- </w:t>
      </w:r>
      <w:r>
        <w:rPr>
          <w:sz w:val="24"/>
          <w:szCs w:val="24"/>
          <w:lang w:val="bg-BG"/>
        </w:rPr>
        <w:tab/>
      </w:r>
      <w:r w:rsidRPr="00B34B3F">
        <w:rPr>
          <w:b/>
          <w:bCs/>
          <w:sz w:val="24"/>
          <w:szCs w:val="24"/>
          <w:lang w:val="bg-BG"/>
        </w:rPr>
        <w:t>Цел/и на проектното предложение</w:t>
      </w:r>
      <w:r w:rsidRPr="00B34B3F">
        <w:rPr>
          <w:sz w:val="24"/>
          <w:szCs w:val="24"/>
          <w:lang w:val="bg-BG"/>
        </w:rPr>
        <w:t xml:space="preserve"> – опишете в рамките на </w:t>
      </w:r>
      <w:r w:rsidR="00724CFE">
        <w:rPr>
          <w:sz w:val="24"/>
          <w:szCs w:val="24"/>
          <w:lang w:val="bg-BG"/>
        </w:rPr>
        <w:t xml:space="preserve">до </w:t>
      </w:r>
      <w:r w:rsidRPr="00B34B3F">
        <w:rPr>
          <w:sz w:val="24"/>
          <w:szCs w:val="24"/>
          <w:lang w:val="bg-BG"/>
        </w:rPr>
        <w:t xml:space="preserve">3 000 символа целите на Вашето проектно предложение, като се съобразите с целта на процедурата, описана в </w:t>
      </w:r>
      <w:r>
        <w:rPr>
          <w:sz w:val="24"/>
          <w:szCs w:val="24"/>
          <w:lang w:val="bg-BG"/>
        </w:rPr>
        <w:t>т.</w:t>
      </w:r>
      <w:r w:rsidR="002621A7">
        <w:rPr>
          <w:sz w:val="24"/>
          <w:szCs w:val="24"/>
          <w:lang w:val="bg-BG"/>
        </w:rPr>
        <w:t xml:space="preserve"> </w:t>
      </w:r>
      <w:r>
        <w:rPr>
          <w:sz w:val="24"/>
          <w:szCs w:val="24"/>
          <w:lang w:val="bg-BG"/>
        </w:rPr>
        <w:t xml:space="preserve">6 от </w:t>
      </w:r>
      <w:r w:rsidRPr="00B34B3F">
        <w:rPr>
          <w:sz w:val="24"/>
          <w:szCs w:val="24"/>
          <w:lang w:val="bg-BG"/>
        </w:rPr>
        <w:t>У</w:t>
      </w:r>
      <w:r w:rsidR="002621A7">
        <w:rPr>
          <w:sz w:val="24"/>
          <w:szCs w:val="24"/>
          <w:lang w:val="bg-BG"/>
        </w:rPr>
        <w:t>казанията</w:t>
      </w:r>
      <w:r w:rsidRPr="00B34B3F">
        <w:rPr>
          <w:sz w:val="24"/>
          <w:szCs w:val="24"/>
          <w:lang w:val="bg-BG"/>
        </w:rPr>
        <w:t xml:space="preserve"> за кандидатстване. </w:t>
      </w:r>
      <w:r w:rsidR="00724CFE">
        <w:rPr>
          <w:sz w:val="24"/>
          <w:szCs w:val="24"/>
          <w:lang w:val="bg-BG"/>
        </w:rPr>
        <w:t xml:space="preserve"> </w:t>
      </w:r>
    </w:p>
    <w:p w14:paraId="2B31EF01" w14:textId="77777777" w:rsidR="00247066" w:rsidRPr="003443F3" w:rsidRDefault="00247066">
      <w:pPr>
        <w:tabs>
          <w:tab w:val="left" w:pos="1120"/>
        </w:tabs>
        <w:spacing w:line="359" w:lineRule="auto"/>
        <w:ind w:left="1123" w:right="76" w:hanging="358"/>
        <w:jc w:val="both"/>
        <w:rPr>
          <w:sz w:val="24"/>
          <w:szCs w:val="24"/>
          <w:lang w:val="bg-BG"/>
        </w:rPr>
      </w:pPr>
    </w:p>
    <w:p w14:paraId="5B330872" w14:textId="77777777" w:rsidR="00096E4E" w:rsidRPr="003443F3" w:rsidRDefault="00096E4E" w:rsidP="009A4104">
      <w:pPr>
        <w:spacing w:line="200" w:lineRule="exact"/>
        <w:jc w:val="both"/>
        <w:rPr>
          <w:lang w:val="bg-BG"/>
        </w:rPr>
      </w:pPr>
    </w:p>
    <w:p w14:paraId="2A23FF5A" w14:textId="7A48C626" w:rsidR="00096E4E" w:rsidRDefault="00A9262A" w:rsidP="0084183C">
      <w:pPr>
        <w:ind w:left="79" w:right="-36"/>
        <w:jc w:val="both"/>
        <w:rPr>
          <w:b/>
          <w:sz w:val="24"/>
          <w:szCs w:val="24"/>
          <w:u w:val="thick" w:color="000000"/>
          <w:lang w:val="bg-BG"/>
        </w:rPr>
      </w:pPr>
      <w:r w:rsidRPr="003443F3">
        <w:rPr>
          <w:b/>
          <w:sz w:val="24"/>
          <w:szCs w:val="24"/>
          <w:u w:val="thick" w:color="000000"/>
          <w:lang w:val="bg-BG"/>
        </w:rPr>
        <w:t>Попълване на сек</w:t>
      </w:r>
      <w:r w:rsidR="009A4104" w:rsidRPr="003443F3">
        <w:rPr>
          <w:b/>
          <w:sz w:val="24"/>
          <w:szCs w:val="24"/>
          <w:u w:val="thick" w:color="000000"/>
          <w:lang w:val="bg-BG"/>
        </w:rPr>
        <w:t>ци</w:t>
      </w:r>
      <w:r w:rsidRPr="003443F3">
        <w:rPr>
          <w:b/>
          <w:sz w:val="24"/>
          <w:szCs w:val="24"/>
          <w:u w:val="thick" w:color="000000"/>
          <w:lang w:val="bg-BG"/>
        </w:rPr>
        <w:t>я 2. Дан</w:t>
      </w:r>
      <w:r w:rsidR="009A4104" w:rsidRPr="003443F3">
        <w:rPr>
          <w:b/>
          <w:sz w:val="24"/>
          <w:szCs w:val="24"/>
          <w:u w:val="thick" w:color="000000"/>
          <w:lang w:val="bg-BG"/>
        </w:rPr>
        <w:t>н</w:t>
      </w:r>
      <w:r w:rsidRPr="003443F3">
        <w:rPr>
          <w:b/>
          <w:sz w:val="24"/>
          <w:szCs w:val="24"/>
          <w:u w:val="thick" w:color="000000"/>
          <w:lang w:val="bg-BG"/>
        </w:rPr>
        <w:t>и за к</w:t>
      </w:r>
      <w:r w:rsidR="009A4104" w:rsidRPr="003443F3">
        <w:rPr>
          <w:b/>
          <w:sz w:val="24"/>
          <w:szCs w:val="24"/>
          <w:u w:val="thick" w:color="000000"/>
          <w:lang w:val="bg-BG"/>
        </w:rPr>
        <w:t>андидата (конкретния  бенефици</w:t>
      </w:r>
      <w:r w:rsidRPr="003443F3">
        <w:rPr>
          <w:b/>
          <w:sz w:val="24"/>
          <w:szCs w:val="24"/>
          <w:u w:val="thick" w:color="000000"/>
          <w:lang w:val="bg-BG"/>
        </w:rPr>
        <w:t>ент)</w:t>
      </w:r>
    </w:p>
    <w:p w14:paraId="54E6A6E6" w14:textId="77777777" w:rsidR="00332AC7" w:rsidRPr="00364864" w:rsidRDefault="00332AC7" w:rsidP="0084183C">
      <w:pPr>
        <w:ind w:left="79" w:right="-36"/>
        <w:jc w:val="both"/>
        <w:rPr>
          <w:lang w:val="bg-BG"/>
        </w:rPr>
      </w:pPr>
    </w:p>
    <w:p w14:paraId="4207DF9C" w14:textId="77777777" w:rsidR="00096E4E" w:rsidRPr="003443F3" w:rsidRDefault="00096E4E" w:rsidP="009A4104">
      <w:pPr>
        <w:spacing w:before="2" w:line="120" w:lineRule="exact"/>
        <w:jc w:val="both"/>
        <w:rPr>
          <w:sz w:val="13"/>
          <w:szCs w:val="13"/>
          <w:lang w:val="bg-BG"/>
        </w:rPr>
      </w:pPr>
    </w:p>
    <w:p w14:paraId="431A3B30" w14:textId="68D46089" w:rsidR="00096E4E" w:rsidRPr="003443F3" w:rsidRDefault="00A9262A" w:rsidP="009A4104">
      <w:pPr>
        <w:ind w:left="825"/>
        <w:jc w:val="both"/>
        <w:rPr>
          <w:sz w:val="24"/>
          <w:szCs w:val="24"/>
          <w:lang w:val="bg-BG"/>
        </w:rPr>
      </w:pPr>
      <w:r w:rsidRPr="003443F3">
        <w:rPr>
          <w:sz w:val="24"/>
          <w:szCs w:val="24"/>
          <w:lang w:val="bg-BG"/>
        </w:rPr>
        <w:t>-</w:t>
      </w:r>
      <w:r w:rsidR="002621A7">
        <w:rPr>
          <w:sz w:val="24"/>
          <w:szCs w:val="24"/>
          <w:lang w:val="bg-BG"/>
        </w:rPr>
        <w:t xml:space="preserve">    </w:t>
      </w:r>
      <w:r w:rsidRPr="003443F3">
        <w:rPr>
          <w:b/>
          <w:sz w:val="24"/>
          <w:szCs w:val="24"/>
          <w:lang w:val="bg-BG"/>
        </w:rPr>
        <w:t>Булстат</w:t>
      </w:r>
      <w:r w:rsidRPr="003443F3">
        <w:rPr>
          <w:sz w:val="24"/>
          <w:szCs w:val="24"/>
          <w:lang w:val="bg-BG"/>
        </w:rPr>
        <w:t>/ЕИК – от падащото меню изберете опцията Булстат;</w:t>
      </w:r>
    </w:p>
    <w:p w14:paraId="605D8045" w14:textId="77777777" w:rsidR="00096E4E" w:rsidRPr="003443F3" w:rsidRDefault="00096E4E" w:rsidP="009A4104">
      <w:pPr>
        <w:spacing w:before="9" w:line="120" w:lineRule="exact"/>
        <w:jc w:val="both"/>
        <w:rPr>
          <w:sz w:val="13"/>
          <w:szCs w:val="13"/>
          <w:lang w:val="bg-BG"/>
        </w:rPr>
      </w:pPr>
    </w:p>
    <w:p w14:paraId="167A10E0" w14:textId="245C776D" w:rsidR="00096E4E" w:rsidRPr="003443F3" w:rsidRDefault="00A9262A" w:rsidP="00951ADE">
      <w:pPr>
        <w:tabs>
          <w:tab w:val="left" w:pos="1180"/>
        </w:tabs>
        <w:spacing w:line="359" w:lineRule="auto"/>
        <w:ind w:left="1185" w:right="73" w:hanging="360"/>
        <w:jc w:val="both"/>
        <w:rPr>
          <w:sz w:val="24"/>
          <w:szCs w:val="24"/>
          <w:lang w:val="bg-BG"/>
        </w:rPr>
      </w:pPr>
      <w:r w:rsidRPr="003443F3">
        <w:rPr>
          <w:sz w:val="24"/>
          <w:szCs w:val="24"/>
          <w:lang w:val="bg-BG"/>
        </w:rPr>
        <w:t>-</w:t>
      </w:r>
      <w:r w:rsidRPr="003443F3">
        <w:rPr>
          <w:sz w:val="24"/>
          <w:szCs w:val="24"/>
          <w:lang w:val="bg-BG"/>
        </w:rPr>
        <w:tab/>
      </w:r>
      <w:r w:rsidRPr="003443F3">
        <w:rPr>
          <w:b/>
          <w:sz w:val="24"/>
          <w:szCs w:val="24"/>
          <w:lang w:val="bg-BG"/>
        </w:rPr>
        <w:t xml:space="preserve">Номер </w:t>
      </w:r>
      <w:r w:rsidRPr="003443F3">
        <w:rPr>
          <w:sz w:val="24"/>
          <w:szCs w:val="24"/>
          <w:lang w:val="bg-BG"/>
        </w:rPr>
        <w:t>– в полето запишете Булстат номера на кандидата (конкретния бенефициент);</w:t>
      </w:r>
      <w:r w:rsidR="004A7B61" w:rsidRPr="004A7B61">
        <w:t xml:space="preserve"> </w:t>
      </w:r>
      <w:r w:rsidRPr="003443F3">
        <w:rPr>
          <w:sz w:val="24"/>
          <w:szCs w:val="24"/>
          <w:lang w:val="bg-BG"/>
        </w:rPr>
        <w:tab/>
      </w:r>
    </w:p>
    <w:p w14:paraId="63E62748" w14:textId="64C9C0A4" w:rsidR="00096E4E" w:rsidRDefault="00A9262A">
      <w:pPr>
        <w:tabs>
          <w:tab w:val="left" w:pos="1180"/>
        </w:tabs>
        <w:spacing w:before="7" w:line="359" w:lineRule="auto"/>
        <w:ind w:left="1185" w:right="74" w:hanging="360"/>
        <w:jc w:val="both"/>
        <w:rPr>
          <w:sz w:val="24"/>
          <w:szCs w:val="24"/>
          <w:lang w:val="bg-BG"/>
        </w:rPr>
      </w:pPr>
      <w:r w:rsidRPr="003443F3">
        <w:rPr>
          <w:sz w:val="24"/>
          <w:szCs w:val="24"/>
          <w:lang w:val="bg-BG"/>
        </w:rPr>
        <w:t>-</w:t>
      </w:r>
      <w:r w:rsidRPr="003443F3">
        <w:rPr>
          <w:sz w:val="24"/>
          <w:szCs w:val="24"/>
          <w:lang w:val="bg-BG"/>
        </w:rPr>
        <w:tab/>
      </w:r>
      <w:r w:rsidRPr="003443F3">
        <w:rPr>
          <w:b/>
          <w:sz w:val="24"/>
          <w:szCs w:val="24"/>
          <w:lang w:val="bg-BG"/>
        </w:rPr>
        <w:t xml:space="preserve">Натиснете бутона „Търси по Булстат“. </w:t>
      </w:r>
      <w:r w:rsidRPr="003443F3">
        <w:rPr>
          <w:sz w:val="24"/>
          <w:szCs w:val="24"/>
          <w:lang w:val="bg-BG"/>
        </w:rPr>
        <w:t>По</w:t>
      </w:r>
      <w:r w:rsidR="00C01882" w:rsidRPr="003443F3">
        <w:rPr>
          <w:sz w:val="24"/>
          <w:szCs w:val="24"/>
          <w:lang w:val="bg-BG"/>
        </w:rPr>
        <w:t xml:space="preserve"> </w:t>
      </w:r>
      <w:r w:rsidRPr="003443F3">
        <w:rPr>
          <w:sz w:val="24"/>
          <w:szCs w:val="24"/>
          <w:lang w:val="bg-BG"/>
        </w:rPr>
        <w:t>този начин ще бъде осъществена връзка с Регистър Булстат/Търговски регистър, откъдето</w:t>
      </w:r>
      <w:r w:rsidR="00E1099D">
        <w:rPr>
          <w:sz w:val="24"/>
          <w:szCs w:val="24"/>
          <w:lang w:val="bg-BG"/>
        </w:rPr>
        <w:t xml:space="preserve"> </w:t>
      </w:r>
      <w:r w:rsidRPr="003443F3">
        <w:rPr>
          <w:sz w:val="24"/>
          <w:szCs w:val="24"/>
          <w:lang w:val="bg-BG"/>
        </w:rPr>
        <w:t>автоматично ще излязат наличните данни за Вашата организация. Следв</w:t>
      </w:r>
      <w:r w:rsidR="00F54897" w:rsidRPr="003443F3">
        <w:rPr>
          <w:sz w:val="24"/>
          <w:szCs w:val="24"/>
          <w:lang w:val="bg-BG"/>
        </w:rPr>
        <w:t xml:space="preserve">а да имате предвид, че ИСУН </w:t>
      </w:r>
      <w:r w:rsidRPr="003443F3">
        <w:rPr>
          <w:sz w:val="24"/>
          <w:szCs w:val="24"/>
          <w:lang w:val="bg-BG"/>
        </w:rPr>
        <w:t>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2AF05342" w14:textId="03E835F8" w:rsidR="00E15A29" w:rsidRDefault="00E15A29">
      <w:pPr>
        <w:tabs>
          <w:tab w:val="left" w:pos="1180"/>
        </w:tabs>
        <w:spacing w:before="7" w:line="359" w:lineRule="auto"/>
        <w:ind w:left="1185" w:right="74" w:hanging="360"/>
        <w:jc w:val="both"/>
        <w:rPr>
          <w:b/>
          <w:bCs/>
          <w:sz w:val="24"/>
          <w:szCs w:val="24"/>
          <w:lang w:val="bg-BG"/>
        </w:rPr>
      </w:pPr>
      <w:r>
        <w:rPr>
          <w:sz w:val="24"/>
          <w:szCs w:val="24"/>
          <w:lang w:val="bg-BG"/>
        </w:rPr>
        <w:t xml:space="preserve">- </w:t>
      </w:r>
      <w:r>
        <w:rPr>
          <w:sz w:val="24"/>
          <w:szCs w:val="24"/>
          <w:lang w:val="bg-BG"/>
        </w:rPr>
        <w:tab/>
      </w:r>
      <w:r>
        <w:rPr>
          <w:b/>
          <w:bCs/>
          <w:sz w:val="24"/>
          <w:szCs w:val="24"/>
          <w:lang w:val="bg-BG"/>
        </w:rPr>
        <w:t>Кандидатът е регистриран по ДДС</w:t>
      </w:r>
      <w:r w:rsidR="00F9596E">
        <w:rPr>
          <w:b/>
          <w:bCs/>
          <w:sz w:val="24"/>
          <w:szCs w:val="24"/>
          <w:lang w:val="bg-BG"/>
        </w:rPr>
        <w:t xml:space="preserve"> </w:t>
      </w:r>
      <w:r w:rsidR="00F9596E">
        <w:rPr>
          <w:sz w:val="24"/>
          <w:szCs w:val="24"/>
          <w:lang w:val="bg-BG"/>
        </w:rPr>
        <w:t xml:space="preserve">– </w:t>
      </w:r>
      <w:r w:rsidR="00F9596E" w:rsidRPr="003443F3">
        <w:rPr>
          <w:sz w:val="24"/>
          <w:szCs w:val="24"/>
          <w:lang w:val="bg-BG"/>
        </w:rPr>
        <w:t xml:space="preserve">следва да маркирате релевантната опция - </w:t>
      </w:r>
      <w:r w:rsidR="00F9596E" w:rsidRPr="003443F3">
        <w:rPr>
          <w:b/>
          <w:sz w:val="24"/>
          <w:szCs w:val="24"/>
          <w:lang w:val="bg-BG"/>
        </w:rPr>
        <w:t>Да/Не</w:t>
      </w:r>
      <w:r w:rsidR="00F9596E" w:rsidRPr="003443F3">
        <w:rPr>
          <w:sz w:val="24"/>
          <w:szCs w:val="24"/>
          <w:lang w:val="bg-BG"/>
        </w:rPr>
        <w:t>;</w:t>
      </w:r>
    </w:p>
    <w:p w14:paraId="5A8490D1" w14:textId="75A8DC9F" w:rsidR="00E15A29" w:rsidRDefault="00E15A29">
      <w:pPr>
        <w:tabs>
          <w:tab w:val="left" w:pos="1180"/>
        </w:tabs>
        <w:spacing w:before="7" w:line="359" w:lineRule="auto"/>
        <w:ind w:left="1185" w:right="74" w:hanging="360"/>
        <w:jc w:val="both"/>
        <w:rPr>
          <w:sz w:val="24"/>
          <w:szCs w:val="24"/>
          <w:lang w:val="bg-BG"/>
        </w:rPr>
      </w:pPr>
      <w:r>
        <w:rPr>
          <w:sz w:val="24"/>
          <w:szCs w:val="24"/>
          <w:lang w:val="bg-BG"/>
        </w:rPr>
        <w:t xml:space="preserve">- </w:t>
      </w:r>
      <w:r>
        <w:rPr>
          <w:sz w:val="24"/>
          <w:szCs w:val="24"/>
          <w:lang w:val="bg-BG"/>
        </w:rPr>
        <w:tab/>
      </w:r>
      <w:r w:rsidR="00F9596E">
        <w:rPr>
          <w:b/>
          <w:bCs/>
          <w:sz w:val="24"/>
          <w:szCs w:val="24"/>
          <w:lang w:val="bg-BG"/>
        </w:rPr>
        <w:t xml:space="preserve">Данъчен номер </w:t>
      </w:r>
      <w:r w:rsidR="00F9596E">
        <w:rPr>
          <w:sz w:val="24"/>
          <w:szCs w:val="24"/>
          <w:lang w:val="bg-BG"/>
        </w:rPr>
        <w:t>– в полето запишете Данъчен номер на кандидата (конкретния бенефициент);</w:t>
      </w:r>
    </w:p>
    <w:p w14:paraId="57C06841" w14:textId="12D67BFF" w:rsidR="004A7B61" w:rsidRPr="003443F3" w:rsidRDefault="004A7B61">
      <w:pPr>
        <w:tabs>
          <w:tab w:val="left" w:pos="1180"/>
        </w:tabs>
        <w:spacing w:before="7" w:line="359" w:lineRule="auto"/>
        <w:ind w:left="1185" w:right="74" w:hanging="360"/>
        <w:jc w:val="both"/>
        <w:rPr>
          <w:sz w:val="24"/>
          <w:szCs w:val="24"/>
          <w:lang w:val="bg-BG"/>
        </w:rPr>
      </w:pPr>
      <w:r>
        <w:rPr>
          <w:sz w:val="24"/>
          <w:szCs w:val="24"/>
          <w:lang w:val="bg-BG"/>
        </w:rPr>
        <w:t xml:space="preserve">- </w:t>
      </w:r>
      <w:r>
        <w:rPr>
          <w:sz w:val="24"/>
          <w:szCs w:val="24"/>
          <w:lang w:val="bg-BG"/>
        </w:rPr>
        <w:tab/>
      </w:r>
      <w:r w:rsidRPr="002621A7">
        <w:rPr>
          <w:b/>
          <w:bCs/>
          <w:sz w:val="24"/>
          <w:szCs w:val="24"/>
          <w:lang w:val="bg-BG"/>
        </w:rPr>
        <w:t>Пълно наименование</w:t>
      </w:r>
      <w:r w:rsidR="002621A7">
        <w:rPr>
          <w:sz w:val="24"/>
          <w:szCs w:val="24"/>
          <w:lang w:val="bg-BG"/>
        </w:rPr>
        <w:t xml:space="preserve"> – </w:t>
      </w:r>
      <w:r>
        <w:rPr>
          <w:sz w:val="24"/>
          <w:szCs w:val="24"/>
          <w:lang w:val="bg-BG"/>
        </w:rPr>
        <w:t xml:space="preserve">посочете наименованието </w:t>
      </w:r>
      <w:r w:rsidRPr="004A7B61">
        <w:rPr>
          <w:sz w:val="24"/>
          <w:szCs w:val="24"/>
          <w:lang w:val="bg-BG"/>
        </w:rPr>
        <w:t xml:space="preserve">на организацията </w:t>
      </w:r>
      <w:r>
        <w:rPr>
          <w:sz w:val="24"/>
          <w:szCs w:val="24"/>
          <w:lang w:val="bg-BG"/>
        </w:rPr>
        <w:t>конкретен бенефициент</w:t>
      </w:r>
      <w:r w:rsidRPr="004A7B61">
        <w:rPr>
          <w:sz w:val="24"/>
          <w:szCs w:val="24"/>
          <w:lang w:val="bg-BG"/>
        </w:rPr>
        <w:t xml:space="preserve"> на български език.</w:t>
      </w:r>
    </w:p>
    <w:p w14:paraId="0F7DE10E" w14:textId="278D627A" w:rsidR="00096E4E" w:rsidRPr="003443F3" w:rsidRDefault="00A9262A" w:rsidP="0084183C">
      <w:pPr>
        <w:tabs>
          <w:tab w:val="left" w:pos="1180"/>
        </w:tabs>
        <w:spacing w:before="6" w:line="359" w:lineRule="auto"/>
        <w:ind w:left="1185" w:right="74" w:hanging="360"/>
        <w:jc w:val="both"/>
        <w:rPr>
          <w:sz w:val="24"/>
          <w:szCs w:val="24"/>
          <w:lang w:val="bg-BG"/>
        </w:rPr>
      </w:pPr>
      <w:r w:rsidRPr="003443F3">
        <w:rPr>
          <w:sz w:val="24"/>
          <w:szCs w:val="24"/>
          <w:lang w:val="bg-BG"/>
        </w:rPr>
        <w:t>-</w:t>
      </w:r>
      <w:r w:rsidRPr="003443F3">
        <w:rPr>
          <w:sz w:val="24"/>
          <w:szCs w:val="24"/>
          <w:lang w:val="bg-BG"/>
        </w:rPr>
        <w:tab/>
      </w:r>
      <w:r w:rsidRPr="003443F3">
        <w:rPr>
          <w:b/>
          <w:sz w:val="24"/>
          <w:szCs w:val="24"/>
          <w:lang w:val="bg-BG"/>
        </w:rPr>
        <w:t xml:space="preserve">Пълно наименование на английски език </w:t>
      </w:r>
      <w:r w:rsidRPr="003443F3">
        <w:rPr>
          <w:sz w:val="24"/>
          <w:szCs w:val="24"/>
          <w:lang w:val="bg-BG"/>
        </w:rPr>
        <w:t>– преведете наименованието на конкретния бенефициент на английски език;</w:t>
      </w:r>
    </w:p>
    <w:p w14:paraId="6B2F9F24" w14:textId="456F64A2" w:rsidR="00096E4E" w:rsidRPr="003443F3" w:rsidRDefault="00A9262A" w:rsidP="00951ADE">
      <w:pPr>
        <w:tabs>
          <w:tab w:val="left" w:pos="1180"/>
        </w:tabs>
        <w:spacing w:before="6" w:line="359" w:lineRule="auto"/>
        <w:ind w:left="1185" w:right="74" w:hanging="360"/>
        <w:jc w:val="both"/>
        <w:rPr>
          <w:sz w:val="24"/>
          <w:szCs w:val="24"/>
          <w:lang w:val="bg-BG"/>
        </w:rPr>
      </w:pPr>
      <w:r w:rsidRPr="003443F3">
        <w:rPr>
          <w:sz w:val="24"/>
          <w:szCs w:val="24"/>
          <w:lang w:val="bg-BG"/>
        </w:rPr>
        <w:t xml:space="preserve">- </w:t>
      </w:r>
      <w:r w:rsidR="00E809EA">
        <w:rPr>
          <w:sz w:val="24"/>
          <w:szCs w:val="24"/>
          <w:lang w:val="bg-BG"/>
        </w:rPr>
        <w:tab/>
      </w:r>
      <w:r w:rsidRPr="003443F3">
        <w:rPr>
          <w:b/>
          <w:sz w:val="24"/>
          <w:szCs w:val="24"/>
          <w:lang w:val="bg-BG"/>
        </w:rPr>
        <w:t xml:space="preserve">Тип на организацията </w:t>
      </w:r>
      <w:r w:rsidRPr="003443F3">
        <w:rPr>
          <w:sz w:val="24"/>
          <w:szCs w:val="24"/>
          <w:lang w:val="bg-BG"/>
        </w:rPr>
        <w:t>– от падащото меню изберете релевантната опция;</w:t>
      </w:r>
    </w:p>
    <w:p w14:paraId="1CF905BE" w14:textId="77777777" w:rsidR="00096E4E" w:rsidRPr="003443F3" w:rsidRDefault="00096E4E" w:rsidP="0084183C">
      <w:pPr>
        <w:spacing w:before="7" w:line="120" w:lineRule="exact"/>
        <w:jc w:val="both"/>
        <w:rPr>
          <w:sz w:val="13"/>
          <w:szCs w:val="13"/>
          <w:lang w:val="bg-BG"/>
        </w:rPr>
      </w:pPr>
    </w:p>
    <w:p w14:paraId="185DFF9A" w14:textId="5D37419E" w:rsidR="00096E4E" w:rsidRPr="003443F3" w:rsidRDefault="00A9262A" w:rsidP="00951ADE">
      <w:pPr>
        <w:tabs>
          <w:tab w:val="left" w:pos="1180"/>
        </w:tabs>
        <w:spacing w:before="6" w:line="359" w:lineRule="auto"/>
        <w:ind w:left="1185" w:right="74" w:hanging="360"/>
        <w:jc w:val="both"/>
        <w:rPr>
          <w:sz w:val="24"/>
          <w:szCs w:val="24"/>
          <w:lang w:val="bg-BG"/>
        </w:rPr>
      </w:pPr>
      <w:r w:rsidRPr="003443F3">
        <w:rPr>
          <w:sz w:val="24"/>
          <w:szCs w:val="24"/>
          <w:lang w:val="bg-BG"/>
        </w:rPr>
        <w:t xml:space="preserve">- </w:t>
      </w:r>
      <w:r w:rsidR="00E809EA">
        <w:rPr>
          <w:sz w:val="24"/>
          <w:szCs w:val="24"/>
          <w:lang w:val="bg-BG"/>
        </w:rPr>
        <w:tab/>
      </w:r>
      <w:r w:rsidRPr="003443F3">
        <w:rPr>
          <w:b/>
          <w:sz w:val="24"/>
          <w:szCs w:val="24"/>
          <w:lang w:val="bg-BG"/>
        </w:rPr>
        <w:t xml:space="preserve">Вид организация </w:t>
      </w:r>
      <w:r w:rsidRPr="003443F3">
        <w:rPr>
          <w:sz w:val="24"/>
          <w:szCs w:val="24"/>
          <w:lang w:val="bg-BG"/>
        </w:rPr>
        <w:t>– от падащото меню изберете релевантна опция</w:t>
      </w:r>
      <w:r w:rsidR="0084183C" w:rsidRPr="003443F3">
        <w:rPr>
          <w:sz w:val="24"/>
          <w:szCs w:val="24"/>
          <w:lang w:val="bg-BG"/>
        </w:rPr>
        <w:t>;</w:t>
      </w:r>
    </w:p>
    <w:p w14:paraId="6923658C" w14:textId="77777777" w:rsidR="00096E4E" w:rsidRPr="003443F3" w:rsidRDefault="00096E4E" w:rsidP="0084183C">
      <w:pPr>
        <w:spacing w:before="9" w:line="120" w:lineRule="exact"/>
        <w:jc w:val="both"/>
        <w:rPr>
          <w:sz w:val="13"/>
          <w:szCs w:val="13"/>
          <w:lang w:val="bg-BG"/>
        </w:rPr>
      </w:pPr>
    </w:p>
    <w:p w14:paraId="0DFBAB51" w14:textId="3C41FA01" w:rsidR="00096E4E" w:rsidRDefault="00A9262A" w:rsidP="0084183C">
      <w:pPr>
        <w:tabs>
          <w:tab w:val="left" w:pos="1180"/>
        </w:tabs>
        <w:spacing w:line="359" w:lineRule="auto"/>
        <w:ind w:left="1185" w:right="77" w:hanging="360"/>
        <w:jc w:val="both"/>
        <w:rPr>
          <w:sz w:val="24"/>
          <w:szCs w:val="24"/>
          <w:lang w:val="bg-BG"/>
        </w:rPr>
      </w:pPr>
      <w:r w:rsidRPr="003443F3">
        <w:rPr>
          <w:sz w:val="24"/>
          <w:szCs w:val="24"/>
          <w:lang w:val="bg-BG"/>
        </w:rPr>
        <w:t>-</w:t>
      </w:r>
      <w:r w:rsidRPr="003443F3">
        <w:rPr>
          <w:sz w:val="24"/>
          <w:szCs w:val="24"/>
          <w:lang w:val="bg-BG"/>
        </w:rPr>
        <w:tab/>
      </w:r>
      <w:r w:rsidRPr="003443F3">
        <w:rPr>
          <w:b/>
          <w:sz w:val="24"/>
          <w:szCs w:val="24"/>
          <w:lang w:val="bg-BG"/>
        </w:rPr>
        <w:t xml:space="preserve">Публично правна/частно-правна организация </w:t>
      </w:r>
      <w:r w:rsidRPr="003443F3">
        <w:rPr>
          <w:sz w:val="24"/>
          <w:szCs w:val="24"/>
          <w:lang w:val="bg-BG"/>
        </w:rPr>
        <w:t>– от падащото меню изберете релевантната опция;</w:t>
      </w:r>
    </w:p>
    <w:p w14:paraId="6DB02F3E" w14:textId="381BB3DF" w:rsidR="00096E4E" w:rsidRPr="003443F3" w:rsidRDefault="00A9262A">
      <w:pPr>
        <w:tabs>
          <w:tab w:val="left" w:pos="1180"/>
        </w:tabs>
        <w:spacing w:line="359" w:lineRule="auto"/>
        <w:ind w:left="1185" w:right="74" w:hanging="360"/>
        <w:jc w:val="both"/>
        <w:rPr>
          <w:sz w:val="24"/>
          <w:szCs w:val="24"/>
          <w:lang w:val="bg-BG"/>
        </w:rPr>
      </w:pPr>
      <w:r w:rsidRPr="003443F3">
        <w:rPr>
          <w:sz w:val="24"/>
          <w:szCs w:val="24"/>
          <w:lang w:val="bg-BG"/>
        </w:rPr>
        <w:t>-</w:t>
      </w:r>
      <w:r w:rsidRPr="003443F3">
        <w:rPr>
          <w:sz w:val="24"/>
          <w:szCs w:val="24"/>
          <w:lang w:val="bg-BG"/>
        </w:rPr>
        <w:tab/>
        <w:t xml:space="preserve">В </w:t>
      </w:r>
      <w:r w:rsidR="004A5B1A">
        <w:rPr>
          <w:sz w:val="24"/>
          <w:szCs w:val="24"/>
          <w:lang w:val="bg-BG"/>
        </w:rPr>
        <w:t>поле</w:t>
      </w:r>
      <w:r w:rsidRPr="003443F3">
        <w:rPr>
          <w:sz w:val="24"/>
          <w:szCs w:val="24"/>
          <w:lang w:val="bg-BG"/>
        </w:rPr>
        <w:t xml:space="preserve"> </w:t>
      </w:r>
      <w:r w:rsidRPr="003443F3">
        <w:rPr>
          <w:b/>
          <w:sz w:val="24"/>
          <w:szCs w:val="24"/>
          <w:lang w:val="bg-BG"/>
        </w:rPr>
        <w:t xml:space="preserve">Седалище (Държава и населено място) </w:t>
      </w:r>
      <w:r w:rsidRPr="003443F3">
        <w:rPr>
          <w:sz w:val="24"/>
          <w:szCs w:val="24"/>
          <w:lang w:val="bg-BG"/>
        </w:rPr>
        <w:t>– ако е необходимо актуализирайте данните, които са извлечени от Регистър Булстат</w:t>
      </w:r>
      <w:r w:rsidR="008221E2" w:rsidRPr="003443F3">
        <w:rPr>
          <w:sz w:val="24"/>
          <w:szCs w:val="24"/>
          <w:lang w:val="bg-BG"/>
        </w:rPr>
        <w:t>;</w:t>
      </w:r>
    </w:p>
    <w:p w14:paraId="1B11618D" w14:textId="19D04064" w:rsidR="00096E4E" w:rsidRPr="003443F3" w:rsidRDefault="00A9262A" w:rsidP="008221E2">
      <w:pPr>
        <w:tabs>
          <w:tab w:val="left" w:pos="1240"/>
        </w:tabs>
        <w:spacing w:before="7" w:line="359" w:lineRule="auto"/>
        <w:ind w:left="1185" w:right="75" w:hanging="360"/>
        <w:jc w:val="both"/>
        <w:rPr>
          <w:sz w:val="16"/>
          <w:szCs w:val="16"/>
          <w:lang w:val="bg-BG"/>
        </w:rPr>
      </w:pPr>
      <w:r w:rsidRPr="003443F3">
        <w:rPr>
          <w:sz w:val="24"/>
          <w:szCs w:val="24"/>
          <w:lang w:val="bg-BG"/>
        </w:rPr>
        <w:t>-</w:t>
      </w:r>
      <w:r w:rsidRPr="003443F3">
        <w:rPr>
          <w:sz w:val="24"/>
          <w:szCs w:val="24"/>
          <w:lang w:val="bg-BG"/>
        </w:rPr>
        <w:tab/>
        <w:t xml:space="preserve">В </w:t>
      </w:r>
      <w:r w:rsidR="004A5B1A">
        <w:rPr>
          <w:sz w:val="24"/>
          <w:szCs w:val="24"/>
          <w:lang w:val="bg-BG"/>
        </w:rPr>
        <w:t>поле</w:t>
      </w:r>
      <w:r w:rsidRPr="003443F3">
        <w:rPr>
          <w:sz w:val="24"/>
          <w:szCs w:val="24"/>
          <w:lang w:val="bg-BG"/>
        </w:rPr>
        <w:t xml:space="preserve"> </w:t>
      </w:r>
      <w:r w:rsidRPr="003443F3">
        <w:rPr>
          <w:b/>
          <w:sz w:val="24"/>
          <w:szCs w:val="24"/>
          <w:lang w:val="bg-BG"/>
        </w:rPr>
        <w:t xml:space="preserve">Адрес на управление </w:t>
      </w:r>
      <w:r w:rsidRPr="003443F3">
        <w:rPr>
          <w:sz w:val="24"/>
          <w:szCs w:val="24"/>
          <w:lang w:val="bg-BG"/>
        </w:rPr>
        <w:t>– ако е необходимо актуализирайте данните, които са извлечени от Регистър Булстат;</w:t>
      </w:r>
    </w:p>
    <w:p w14:paraId="04D813CD" w14:textId="3647688F" w:rsidR="00096E4E" w:rsidRPr="003443F3" w:rsidRDefault="00A9262A">
      <w:pPr>
        <w:tabs>
          <w:tab w:val="left" w:pos="1180"/>
        </w:tabs>
        <w:spacing w:line="360" w:lineRule="auto"/>
        <w:ind w:left="1185" w:right="72" w:hanging="360"/>
        <w:jc w:val="both"/>
        <w:rPr>
          <w:sz w:val="24"/>
          <w:szCs w:val="24"/>
          <w:lang w:val="bg-BG"/>
        </w:rPr>
      </w:pPr>
      <w:r w:rsidRPr="003443F3">
        <w:rPr>
          <w:sz w:val="24"/>
          <w:szCs w:val="24"/>
          <w:lang w:val="bg-BG"/>
        </w:rPr>
        <w:t>-</w:t>
      </w:r>
      <w:r w:rsidRPr="003443F3">
        <w:rPr>
          <w:sz w:val="24"/>
          <w:szCs w:val="24"/>
          <w:lang w:val="bg-BG"/>
        </w:rPr>
        <w:tab/>
        <w:t xml:space="preserve">В случай че </w:t>
      </w:r>
      <w:r w:rsidRPr="003443F3">
        <w:rPr>
          <w:b/>
          <w:sz w:val="24"/>
          <w:szCs w:val="24"/>
          <w:lang w:val="bg-BG"/>
        </w:rPr>
        <w:t>адрес</w:t>
      </w:r>
      <w:r w:rsidR="00705919" w:rsidRPr="003443F3">
        <w:rPr>
          <w:b/>
          <w:sz w:val="24"/>
          <w:szCs w:val="24"/>
          <w:lang w:val="bg-BG"/>
        </w:rPr>
        <w:t>ът</w:t>
      </w:r>
      <w:r w:rsidRPr="003443F3">
        <w:rPr>
          <w:b/>
          <w:sz w:val="24"/>
          <w:szCs w:val="24"/>
          <w:lang w:val="bg-BG"/>
        </w:rPr>
        <w:t xml:space="preserve"> на управление съвпада с адреса за кореспонденция</w:t>
      </w:r>
      <w:r w:rsidRPr="003443F3">
        <w:rPr>
          <w:sz w:val="24"/>
          <w:szCs w:val="24"/>
          <w:lang w:val="bg-BG"/>
        </w:rPr>
        <w:t>, натиснете стрелката „</w:t>
      </w:r>
      <w:r w:rsidRPr="003443F3">
        <w:rPr>
          <w:b/>
          <w:sz w:val="24"/>
          <w:szCs w:val="24"/>
          <w:lang w:val="bg-BG"/>
        </w:rPr>
        <w:t>Копирай в Адрес за кореспонденция</w:t>
      </w:r>
      <w:r w:rsidRPr="003443F3">
        <w:rPr>
          <w:sz w:val="24"/>
          <w:szCs w:val="24"/>
          <w:lang w:val="bg-BG"/>
        </w:rPr>
        <w:t>“ и системата автоматично ще пренесе данните. В случай че адресите не съвпадат, попълнете данните, свързани с адреса за кореспонденция на конкретния бенефициент</w:t>
      </w:r>
      <w:r w:rsidR="00770CE3">
        <w:rPr>
          <w:sz w:val="24"/>
          <w:szCs w:val="24"/>
          <w:lang w:val="bg-BG"/>
        </w:rPr>
        <w:t>;</w:t>
      </w:r>
    </w:p>
    <w:p w14:paraId="707C4E13" w14:textId="35B33CD0" w:rsidR="00096E4E" w:rsidRPr="003443F3" w:rsidRDefault="00A9262A" w:rsidP="00951ADE">
      <w:pPr>
        <w:tabs>
          <w:tab w:val="left" w:pos="1180"/>
        </w:tabs>
        <w:spacing w:before="6" w:line="359" w:lineRule="auto"/>
        <w:ind w:left="1185" w:right="74" w:hanging="360"/>
        <w:jc w:val="both"/>
        <w:rPr>
          <w:sz w:val="24"/>
          <w:szCs w:val="24"/>
          <w:lang w:val="bg-BG"/>
        </w:rPr>
      </w:pPr>
      <w:r w:rsidRPr="003443F3">
        <w:rPr>
          <w:sz w:val="24"/>
          <w:szCs w:val="24"/>
          <w:lang w:val="bg-BG"/>
        </w:rPr>
        <w:lastRenderedPageBreak/>
        <w:t>-</w:t>
      </w:r>
      <w:r w:rsidR="00770CE3">
        <w:rPr>
          <w:sz w:val="24"/>
          <w:szCs w:val="24"/>
          <w:lang w:val="bg-BG"/>
        </w:rPr>
        <w:t xml:space="preserve"> </w:t>
      </w:r>
      <w:r w:rsidRPr="003443F3">
        <w:rPr>
          <w:b/>
          <w:sz w:val="24"/>
          <w:szCs w:val="24"/>
          <w:lang w:val="bg-BG"/>
        </w:rPr>
        <w:t>E-</w:t>
      </w:r>
      <w:proofErr w:type="spellStart"/>
      <w:r w:rsidRPr="003443F3">
        <w:rPr>
          <w:b/>
          <w:sz w:val="24"/>
          <w:szCs w:val="24"/>
          <w:lang w:val="bg-BG"/>
        </w:rPr>
        <w:t>mail</w:t>
      </w:r>
      <w:proofErr w:type="spellEnd"/>
      <w:r w:rsidRPr="003443F3">
        <w:rPr>
          <w:sz w:val="24"/>
          <w:szCs w:val="24"/>
          <w:lang w:val="bg-BG"/>
        </w:rPr>
        <w:t>: Адресът на електронната поща се попълва автоматично от профила</w:t>
      </w:r>
      <w:r w:rsidR="0084183C" w:rsidRPr="003443F3">
        <w:rPr>
          <w:sz w:val="24"/>
          <w:szCs w:val="24"/>
          <w:lang w:val="bg-BG"/>
        </w:rPr>
        <w:t xml:space="preserve"> </w:t>
      </w:r>
      <w:r w:rsidRPr="003443F3">
        <w:rPr>
          <w:sz w:val="24"/>
          <w:szCs w:val="24"/>
          <w:lang w:val="bg-BG"/>
        </w:rPr>
        <w:t>на кандидата (конкретния бенефициент). През този профил (вкл. e-</w:t>
      </w:r>
      <w:proofErr w:type="spellStart"/>
      <w:r w:rsidRPr="003443F3">
        <w:rPr>
          <w:sz w:val="24"/>
          <w:szCs w:val="24"/>
          <w:lang w:val="bg-BG"/>
        </w:rPr>
        <w:t>mail</w:t>
      </w:r>
      <w:proofErr w:type="spellEnd"/>
      <w:r w:rsidRPr="003443F3">
        <w:rPr>
          <w:sz w:val="24"/>
          <w:szCs w:val="24"/>
          <w:lang w:val="bg-BG"/>
        </w:rPr>
        <w:t xml:space="preserve"> адрес) се извършва комуникацията между УО и кандидата по време на оценката;</w:t>
      </w:r>
    </w:p>
    <w:p w14:paraId="6BCC2E5A" w14:textId="7A9FD9EA" w:rsidR="00096E4E" w:rsidRPr="003443F3" w:rsidRDefault="00A9262A" w:rsidP="00951ADE">
      <w:pPr>
        <w:tabs>
          <w:tab w:val="left" w:pos="1180"/>
        </w:tabs>
        <w:spacing w:before="6" w:line="359" w:lineRule="auto"/>
        <w:ind w:left="1185" w:right="74" w:hanging="360"/>
        <w:jc w:val="both"/>
        <w:rPr>
          <w:sz w:val="24"/>
          <w:szCs w:val="24"/>
          <w:lang w:val="bg-BG"/>
        </w:rPr>
      </w:pPr>
      <w:r w:rsidRPr="003443F3">
        <w:rPr>
          <w:sz w:val="24"/>
          <w:szCs w:val="24"/>
          <w:lang w:val="bg-BG"/>
        </w:rPr>
        <w:t xml:space="preserve">- </w:t>
      </w:r>
      <w:r w:rsidRPr="003443F3">
        <w:rPr>
          <w:b/>
          <w:sz w:val="24"/>
          <w:szCs w:val="24"/>
          <w:lang w:val="bg-BG"/>
        </w:rPr>
        <w:t xml:space="preserve">Телефонен номер 1 </w:t>
      </w:r>
      <w:r w:rsidRPr="003443F3">
        <w:rPr>
          <w:sz w:val="24"/>
          <w:szCs w:val="24"/>
          <w:lang w:val="bg-BG"/>
        </w:rPr>
        <w:t>– моля попълнете;</w:t>
      </w:r>
    </w:p>
    <w:p w14:paraId="1554351D" w14:textId="547794B9" w:rsidR="00096E4E" w:rsidRPr="003443F3" w:rsidRDefault="00A9262A">
      <w:pPr>
        <w:ind w:left="825"/>
        <w:rPr>
          <w:sz w:val="24"/>
          <w:szCs w:val="24"/>
          <w:lang w:val="bg-BG"/>
        </w:rPr>
      </w:pPr>
      <w:r w:rsidRPr="003443F3">
        <w:rPr>
          <w:sz w:val="24"/>
          <w:szCs w:val="24"/>
          <w:lang w:val="bg-BG"/>
        </w:rPr>
        <w:t xml:space="preserve">- </w:t>
      </w:r>
      <w:r w:rsidRPr="003443F3">
        <w:rPr>
          <w:b/>
          <w:sz w:val="24"/>
          <w:szCs w:val="24"/>
          <w:lang w:val="bg-BG"/>
        </w:rPr>
        <w:t xml:space="preserve">Телефонен номер 2 </w:t>
      </w:r>
      <w:r w:rsidRPr="003443F3">
        <w:rPr>
          <w:sz w:val="24"/>
          <w:szCs w:val="24"/>
          <w:lang w:val="bg-BG"/>
        </w:rPr>
        <w:t>– моля попълнете;</w:t>
      </w:r>
    </w:p>
    <w:p w14:paraId="5A8666DC" w14:textId="77777777" w:rsidR="00096E4E" w:rsidRPr="003443F3" w:rsidRDefault="00096E4E">
      <w:pPr>
        <w:spacing w:before="9" w:line="120" w:lineRule="exact"/>
        <w:rPr>
          <w:sz w:val="13"/>
          <w:szCs w:val="13"/>
          <w:lang w:val="bg-BG"/>
        </w:rPr>
      </w:pPr>
    </w:p>
    <w:p w14:paraId="55A67349" w14:textId="0B9969F2" w:rsidR="00096E4E" w:rsidRPr="003443F3" w:rsidRDefault="00A9262A" w:rsidP="00F03139">
      <w:pPr>
        <w:spacing w:line="360" w:lineRule="auto"/>
        <w:ind w:left="825"/>
        <w:jc w:val="both"/>
        <w:rPr>
          <w:sz w:val="24"/>
          <w:szCs w:val="24"/>
          <w:lang w:val="bg-BG"/>
        </w:rPr>
      </w:pPr>
      <w:r w:rsidRPr="003443F3">
        <w:rPr>
          <w:sz w:val="24"/>
          <w:szCs w:val="24"/>
          <w:lang w:val="bg-BG"/>
        </w:rPr>
        <w:t xml:space="preserve">- </w:t>
      </w:r>
      <w:r w:rsidRPr="003443F3">
        <w:rPr>
          <w:b/>
          <w:sz w:val="24"/>
          <w:szCs w:val="24"/>
          <w:lang w:val="bg-BG"/>
        </w:rPr>
        <w:t xml:space="preserve">Име на лицето, представляващо организацията </w:t>
      </w:r>
      <w:r w:rsidRPr="003443F3">
        <w:rPr>
          <w:sz w:val="24"/>
          <w:szCs w:val="24"/>
          <w:lang w:val="bg-BG"/>
        </w:rPr>
        <w:t>– впишете имената на</w:t>
      </w:r>
      <w:r w:rsidR="00F03139">
        <w:rPr>
          <w:sz w:val="24"/>
          <w:szCs w:val="24"/>
          <w:lang w:val="bg-BG"/>
        </w:rPr>
        <w:t xml:space="preserve"> </w:t>
      </w:r>
      <w:r w:rsidR="00232796" w:rsidRPr="003443F3">
        <w:rPr>
          <w:b/>
          <w:sz w:val="24"/>
          <w:szCs w:val="24"/>
          <w:lang w:val="bg-BG"/>
        </w:rPr>
        <w:t>Л</w:t>
      </w:r>
      <w:r w:rsidRPr="003443F3">
        <w:rPr>
          <w:b/>
          <w:sz w:val="24"/>
          <w:szCs w:val="24"/>
          <w:lang w:val="bg-BG"/>
        </w:rPr>
        <w:t>ицето</w:t>
      </w:r>
      <w:r w:rsidR="00232796" w:rsidRPr="003443F3">
        <w:rPr>
          <w:b/>
          <w:sz w:val="24"/>
          <w:szCs w:val="24"/>
          <w:lang w:val="bg-BG"/>
        </w:rPr>
        <w:t>,</w:t>
      </w:r>
      <w:r w:rsidRPr="003443F3">
        <w:rPr>
          <w:b/>
          <w:sz w:val="24"/>
          <w:szCs w:val="24"/>
          <w:lang w:val="bg-BG"/>
        </w:rPr>
        <w:t xml:space="preserve"> което представлява организацията</w:t>
      </w:r>
      <w:r w:rsidRPr="003443F3">
        <w:rPr>
          <w:sz w:val="24"/>
          <w:szCs w:val="24"/>
          <w:lang w:val="bg-BG"/>
        </w:rPr>
        <w:t>;</w:t>
      </w:r>
    </w:p>
    <w:p w14:paraId="6A9A24DC" w14:textId="4E1F902E" w:rsidR="00096E4E" w:rsidRPr="003443F3" w:rsidRDefault="00A9262A">
      <w:pPr>
        <w:tabs>
          <w:tab w:val="left" w:pos="1180"/>
        </w:tabs>
        <w:spacing w:line="359" w:lineRule="auto"/>
        <w:ind w:left="1185" w:right="76" w:hanging="360"/>
        <w:jc w:val="both"/>
        <w:rPr>
          <w:sz w:val="24"/>
          <w:szCs w:val="24"/>
          <w:lang w:val="bg-BG"/>
        </w:rPr>
      </w:pPr>
      <w:r w:rsidRPr="003443F3">
        <w:rPr>
          <w:sz w:val="24"/>
          <w:szCs w:val="24"/>
          <w:lang w:val="bg-BG"/>
        </w:rPr>
        <w:t>-</w:t>
      </w:r>
      <w:r w:rsidR="00770CE3">
        <w:rPr>
          <w:sz w:val="24"/>
          <w:szCs w:val="24"/>
          <w:lang w:val="bg-BG"/>
        </w:rPr>
        <w:t xml:space="preserve"> </w:t>
      </w:r>
      <w:r w:rsidRPr="003443F3">
        <w:rPr>
          <w:b/>
          <w:sz w:val="24"/>
          <w:szCs w:val="24"/>
          <w:lang w:val="bg-BG"/>
        </w:rPr>
        <w:t xml:space="preserve">Лице за контакти </w:t>
      </w:r>
      <w:r w:rsidRPr="003443F3">
        <w:rPr>
          <w:sz w:val="24"/>
          <w:szCs w:val="24"/>
          <w:lang w:val="bg-BG"/>
        </w:rPr>
        <w:t>– посочете имената на определеното лице за контакти по проекта;</w:t>
      </w:r>
    </w:p>
    <w:p w14:paraId="3684F173" w14:textId="75B390B5" w:rsidR="00096E4E" w:rsidRPr="003443F3" w:rsidRDefault="00A9262A">
      <w:pPr>
        <w:tabs>
          <w:tab w:val="left" w:pos="1180"/>
        </w:tabs>
        <w:spacing w:before="7" w:line="359" w:lineRule="auto"/>
        <w:ind w:left="1185" w:right="79" w:hanging="360"/>
        <w:jc w:val="both"/>
        <w:rPr>
          <w:sz w:val="24"/>
          <w:szCs w:val="24"/>
          <w:lang w:val="bg-BG"/>
        </w:rPr>
      </w:pPr>
      <w:r w:rsidRPr="003443F3">
        <w:rPr>
          <w:sz w:val="24"/>
          <w:szCs w:val="24"/>
          <w:lang w:val="bg-BG"/>
        </w:rPr>
        <w:t>-</w:t>
      </w:r>
      <w:r w:rsidR="00770CE3">
        <w:rPr>
          <w:sz w:val="24"/>
          <w:szCs w:val="24"/>
          <w:lang w:val="bg-BG"/>
        </w:rPr>
        <w:t xml:space="preserve"> </w:t>
      </w:r>
      <w:r w:rsidRPr="003443F3">
        <w:rPr>
          <w:b/>
          <w:sz w:val="24"/>
          <w:szCs w:val="24"/>
          <w:lang w:val="bg-BG"/>
        </w:rPr>
        <w:t xml:space="preserve">Телефон на лицето за контакти </w:t>
      </w:r>
      <w:r w:rsidRPr="003443F3">
        <w:rPr>
          <w:sz w:val="24"/>
          <w:szCs w:val="24"/>
          <w:lang w:val="bg-BG"/>
        </w:rPr>
        <w:t>– моля попълнете, желателно е да се посочи мобилен телефон;</w:t>
      </w:r>
    </w:p>
    <w:p w14:paraId="4CE7E334" w14:textId="677B2E2F" w:rsidR="00DA56B7" w:rsidRDefault="00A9262A">
      <w:pPr>
        <w:spacing w:before="7"/>
        <w:ind w:left="825"/>
        <w:rPr>
          <w:sz w:val="24"/>
          <w:szCs w:val="24"/>
          <w:lang w:val="bg-BG"/>
        </w:rPr>
      </w:pPr>
      <w:r w:rsidRPr="003443F3">
        <w:rPr>
          <w:sz w:val="24"/>
          <w:szCs w:val="24"/>
          <w:lang w:val="bg-BG"/>
        </w:rPr>
        <w:t xml:space="preserve">- </w:t>
      </w:r>
      <w:r w:rsidRPr="003443F3">
        <w:rPr>
          <w:b/>
          <w:sz w:val="24"/>
          <w:szCs w:val="24"/>
          <w:lang w:val="bg-BG"/>
        </w:rPr>
        <w:t>E-</w:t>
      </w:r>
      <w:proofErr w:type="spellStart"/>
      <w:r w:rsidRPr="003443F3">
        <w:rPr>
          <w:b/>
          <w:sz w:val="24"/>
          <w:szCs w:val="24"/>
          <w:lang w:val="bg-BG"/>
        </w:rPr>
        <w:t>mail</w:t>
      </w:r>
      <w:proofErr w:type="spellEnd"/>
      <w:r w:rsidRPr="003443F3">
        <w:rPr>
          <w:b/>
          <w:sz w:val="24"/>
          <w:szCs w:val="24"/>
          <w:lang w:val="bg-BG"/>
        </w:rPr>
        <w:t xml:space="preserve"> на лицето за контакти </w:t>
      </w:r>
      <w:r w:rsidRPr="003443F3">
        <w:rPr>
          <w:sz w:val="24"/>
          <w:szCs w:val="24"/>
          <w:lang w:val="bg-BG"/>
        </w:rPr>
        <w:t>– моля попълнете;</w:t>
      </w:r>
    </w:p>
    <w:p w14:paraId="303370ED" w14:textId="77777777" w:rsidR="00096E4E" w:rsidRPr="003443F3" w:rsidRDefault="00096E4E">
      <w:pPr>
        <w:spacing w:before="7" w:line="120" w:lineRule="exact"/>
        <w:rPr>
          <w:sz w:val="13"/>
          <w:szCs w:val="13"/>
          <w:lang w:val="bg-BG"/>
        </w:rPr>
      </w:pPr>
    </w:p>
    <w:p w14:paraId="407FF00A" w14:textId="19B7EC9B" w:rsidR="00096E4E" w:rsidRDefault="00A9262A">
      <w:pPr>
        <w:tabs>
          <w:tab w:val="left" w:pos="1180"/>
        </w:tabs>
        <w:spacing w:line="360" w:lineRule="auto"/>
        <w:ind w:left="1185" w:right="77" w:hanging="360"/>
        <w:jc w:val="both"/>
        <w:rPr>
          <w:sz w:val="24"/>
          <w:szCs w:val="24"/>
          <w:lang w:val="bg-BG"/>
        </w:rPr>
      </w:pPr>
      <w:r w:rsidRPr="003443F3">
        <w:rPr>
          <w:sz w:val="24"/>
          <w:szCs w:val="24"/>
          <w:lang w:val="bg-BG"/>
        </w:rPr>
        <w:t>-</w:t>
      </w:r>
      <w:r w:rsidR="00770CE3">
        <w:rPr>
          <w:sz w:val="24"/>
          <w:szCs w:val="24"/>
          <w:lang w:val="bg-BG"/>
        </w:rPr>
        <w:t xml:space="preserve"> </w:t>
      </w:r>
      <w:r w:rsidRPr="003443F3">
        <w:rPr>
          <w:b/>
          <w:sz w:val="24"/>
          <w:szCs w:val="24"/>
          <w:lang w:val="bg-BG"/>
        </w:rPr>
        <w:t xml:space="preserve">Допълнително описание </w:t>
      </w:r>
      <w:r w:rsidRPr="003443F3">
        <w:rPr>
          <w:sz w:val="24"/>
          <w:szCs w:val="24"/>
          <w:lang w:val="bg-BG"/>
        </w:rPr>
        <w:t>– полето не е задължително, в него може в рамките на до 2 000 символа да посочите някаква друга, релевантна според Вас информация, свързана с кандидата.</w:t>
      </w:r>
    </w:p>
    <w:p w14:paraId="3FFCC1B0" w14:textId="77777777" w:rsidR="00770CE3" w:rsidRDefault="00770CE3">
      <w:pPr>
        <w:tabs>
          <w:tab w:val="left" w:pos="1180"/>
        </w:tabs>
        <w:spacing w:line="360" w:lineRule="auto"/>
        <w:ind w:left="1185" w:right="77" w:hanging="360"/>
        <w:jc w:val="both"/>
        <w:rPr>
          <w:sz w:val="24"/>
          <w:szCs w:val="24"/>
          <w:lang w:val="bg-BG"/>
        </w:rPr>
      </w:pPr>
    </w:p>
    <w:p w14:paraId="3AFAA3F0" w14:textId="716306A8" w:rsidR="00096E4E" w:rsidRDefault="00770CE3">
      <w:pPr>
        <w:spacing w:before="4" w:line="220" w:lineRule="exact"/>
        <w:rPr>
          <w:b/>
          <w:sz w:val="24"/>
          <w:szCs w:val="24"/>
          <w:u w:val="single"/>
          <w:lang w:val="bg-BG" w:eastAsia="bg-BG"/>
        </w:rPr>
      </w:pPr>
      <w:r w:rsidRPr="00423C40">
        <w:rPr>
          <w:b/>
          <w:sz w:val="24"/>
          <w:szCs w:val="24"/>
          <w:u w:val="single"/>
          <w:lang w:val="bg-BG" w:eastAsia="bg-BG"/>
        </w:rPr>
        <w:t xml:space="preserve">Попълване на секция </w:t>
      </w:r>
      <w:r>
        <w:rPr>
          <w:b/>
          <w:sz w:val="24"/>
          <w:szCs w:val="24"/>
          <w:u w:val="single"/>
          <w:lang w:val="bg-BG" w:eastAsia="bg-BG"/>
        </w:rPr>
        <w:t>3</w:t>
      </w:r>
      <w:r w:rsidRPr="00423C40">
        <w:rPr>
          <w:b/>
          <w:sz w:val="24"/>
          <w:szCs w:val="24"/>
          <w:u w:val="single"/>
          <w:lang w:val="bg-BG" w:eastAsia="bg-BG"/>
        </w:rPr>
        <w:t>. План за изпълнение</w:t>
      </w:r>
      <w:r w:rsidR="008C3A3C">
        <w:rPr>
          <w:b/>
          <w:sz w:val="24"/>
          <w:szCs w:val="24"/>
          <w:u w:val="single"/>
          <w:lang w:val="bg-BG" w:eastAsia="bg-BG"/>
        </w:rPr>
        <w:t xml:space="preserve"> </w:t>
      </w:r>
      <w:r w:rsidRPr="00423C40">
        <w:rPr>
          <w:b/>
          <w:sz w:val="24"/>
          <w:szCs w:val="24"/>
          <w:u w:val="single"/>
          <w:lang w:val="bg-BG" w:eastAsia="bg-BG"/>
        </w:rPr>
        <w:t>/</w:t>
      </w:r>
      <w:r w:rsidR="008C3A3C">
        <w:rPr>
          <w:b/>
          <w:sz w:val="24"/>
          <w:szCs w:val="24"/>
          <w:u w:val="single"/>
          <w:lang w:val="bg-BG" w:eastAsia="bg-BG"/>
        </w:rPr>
        <w:t xml:space="preserve"> </w:t>
      </w:r>
      <w:r w:rsidRPr="00423C40">
        <w:rPr>
          <w:b/>
          <w:sz w:val="24"/>
          <w:szCs w:val="24"/>
          <w:u w:val="single"/>
          <w:lang w:val="bg-BG" w:eastAsia="bg-BG"/>
        </w:rPr>
        <w:t>Дейности по проекта</w:t>
      </w:r>
    </w:p>
    <w:p w14:paraId="4E001F64" w14:textId="77777777" w:rsidR="00770CE3" w:rsidRPr="002D63FB" w:rsidRDefault="00770CE3" w:rsidP="002D63FB">
      <w:pPr>
        <w:spacing w:line="220" w:lineRule="exact"/>
        <w:rPr>
          <w:lang w:val="bg-BG"/>
        </w:rPr>
      </w:pPr>
    </w:p>
    <w:p w14:paraId="65FFF663" w14:textId="6542EFA7" w:rsidR="00371061" w:rsidRPr="00770CE3" w:rsidRDefault="00371061" w:rsidP="00770CE3">
      <w:pPr>
        <w:spacing w:before="29" w:line="360" w:lineRule="auto"/>
        <w:ind w:left="117" w:right="79" w:firstLine="708"/>
        <w:jc w:val="both"/>
        <w:rPr>
          <w:sz w:val="24"/>
          <w:szCs w:val="24"/>
          <w:lang w:val="bg-BG"/>
        </w:rPr>
      </w:pPr>
      <w:r w:rsidRPr="003443F3">
        <w:rPr>
          <w:b/>
          <w:sz w:val="24"/>
          <w:szCs w:val="24"/>
          <w:lang w:val="bg-BG"/>
        </w:rPr>
        <w:t xml:space="preserve">При попълването на тази секция от </w:t>
      </w:r>
      <w:r w:rsidR="00801D25">
        <w:rPr>
          <w:b/>
          <w:sz w:val="24"/>
          <w:szCs w:val="24"/>
          <w:lang w:val="bg-BG"/>
        </w:rPr>
        <w:t>ф</w:t>
      </w:r>
      <w:r w:rsidRPr="003443F3">
        <w:rPr>
          <w:b/>
          <w:sz w:val="24"/>
          <w:szCs w:val="24"/>
          <w:lang w:val="bg-BG"/>
        </w:rPr>
        <w:t>ормуляра трябва да следвате указанията за планиране на дейностите по проекта, които са описани в т. 1</w:t>
      </w:r>
      <w:r w:rsidR="00E1099D">
        <w:rPr>
          <w:b/>
          <w:sz w:val="24"/>
          <w:szCs w:val="24"/>
          <w:lang w:val="bg-BG"/>
        </w:rPr>
        <w:t>2</w:t>
      </w:r>
      <w:r w:rsidRPr="003443F3">
        <w:rPr>
          <w:b/>
          <w:sz w:val="24"/>
          <w:szCs w:val="24"/>
          <w:lang w:val="bg-BG"/>
        </w:rPr>
        <w:t xml:space="preserve"> от У</w:t>
      </w:r>
      <w:r w:rsidR="00E1099D">
        <w:rPr>
          <w:b/>
          <w:sz w:val="24"/>
          <w:szCs w:val="24"/>
          <w:lang w:val="bg-BG"/>
        </w:rPr>
        <w:t>казанията</w:t>
      </w:r>
      <w:r w:rsidRPr="003443F3">
        <w:rPr>
          <w:b/>
          <w:sz w:val="24"/>
          <w:szCs w:val="24"/>
          <w:lang w:val="bg-BG"/>
        </w:rPr>
        <w:t xml:space="preserve"> за кандидатстване.</w:t>
      </w:r>
    </w:p>
    <w:p w14:paraId="46D591F1" w14:textId="2E2933C4" w:rsidR="00770CE3" w:rsidRPr="00423C40" w:rsidRDefault="00371061" w:rsidP="00770CE3">
      <w:pPr>
        <w:spacing w:line="360" w:lineRule="auto"/>
        <w:ind w:firstLine="708"/>
        <w:jc w:val="both"/>
        <w:rPr>
          <w:sz w:val="24"/>
          <w:szCs w:val="24"/>
          <w:lang w:val="bg-BG" w:eastAsia="bg-BG"/>
        </w:rPr>
      </w:pPr>
      <w:r w:rsidRPr="003443F3">
        <w:rPr>
          <w:sz w:val="24"/>
          <w:szCs w:val="24"/>
          <w:lang w:val="bg-BG" w:eastAsia="bg-BG"/>
        </w:rPr>
        <w:t xml:space="preserve"> Моля обърнете внимание, че при разписване на дейностите по проекта кандидатът следва да определи методите за извършване на всяка дейност и очакваните резултати, като посочи ясна информация в </w:t>
      </w:r>
      <w:r w:rsidR="00F0773F">
        <w:rPr>
          <w:sz w:val="24"/>
          <w:szCs w:val="24"/>
          <w:lang w:val="bg-BG" w:eastAsia="bg-BG"/>
        </w:rPr>
        <w:t>секция</w:t>
      </w:r>
      <w:r w:rsidRPr="003443F3">
        <w:rPr>
          <w:sz w:val="24"/>
          <w:szCs w:val="24"/>
          <w:lang w:val="bg-BG" w:eastAsia="bg-BG"/>
        </w:rPr>
        <w:t xml:space="preserve"> </w:t>
      </w:r>
      <w:r w:rsidR="0071744E">
        <w:rPr>
          <w:sz w:val="24"/>
          <w:szCs w:val="24"/>
          <w:lang w:val="bg-BG" w:eastAsia="bg-BG"/>
        </w:rPr>
        <w:t>3</w:t>
      </w:r>
      <w:r w:rsidR="00F0773F">
        <w:rPr>
          <w:sz w:val="24"/>
          <w:szCs w:val="24"/>
          <w:lang w:val="bg-BG" w:eastAsia="bg-BG"/>
        </w:rPr>
        <w:t>.</w:t>
      </w:r>
      <w:r w:rsidRPr="003443F3">
        <w:rPr>
          <w:sz w:val="24"/>
          <w:szCs w:val="24"/>
          <w:lang w:val="bg-BG" w:eastAsia="bg-BG"/>
        </w:rPr>
        <w:t xml:space="preserve"> „План за изпълнение</w:t>
      </w:r>
      <w:r w:rsidR="008C3A3C">
        <w:rPr>
          <w:sz w:val="24"/>
          <w:szCs w:val="24"/>
          <w:lang w:val="bg-BG" w:eastAsia="bg-BG"/>
        </w:rPr>
        <w:t xml:space="preserve"> </w:t>
      </w:r>
      <w:r w:rsidRPr="003443F3">
        <w:rPr>
          <w:sz w:val="24"/>
          <w:szCs w:val="24"/>
          <w:lang w:val="bg-BG" w:eastAsia="bg-BG"/>
        </w:rPr>
        <w:t>/</w:t>
      </w:r>
      <w:r w:rsidR="008C3A3C">
        <w:rPr>
          <w:sz w:val="24"/>
          <w:szCs w:val="24"/>
          <w:lang w:val="bg-BG" w:eastAsia="bg-BG"/>
        </w:rPr>
        <w:t xml:space="preserve"> </w:t>
      </w:r>
      <w:r w:rsidRPr="003443F3">
        <w:rPr>
          <w:sz w:val="24"/>
          <w:szCs w:val="24"/>
          <w:lang w:val="bg-BG" w:eastAsia="bg-BG"/>
        </w:rPr>
        <w:t xml:space="preserve">Дейности по проекта“, полета „Описание“, „Начин на изпълнение“ и „Резултат“ на </w:t>
      </w:r>
      <w:r w:rsidR="00801D25">
        <w:rPr>
          <w:sz w:val="24"/>
          <w:szCs w:val="24"/>
          <w:lang w:val="bg-BG" w:eastAsia="bg-BG"/>
        </w:rPr>
        <w:t>ф</w:t>
      </w:r>
      <w:r w:rsidRPr="003443F3">
        <w:rPr>
          <w:sz w:val="24"/>
          <w:szCs w:val="24"/>
          <w:lang w:val="bg-BG" w:eastAsia="bg-BG"/>
        </w:rPr>
        <w:t>ормуляра за кандидатстване, която да съответства на спецификата на дейността</w:t>
      </w:r>
      <w:r w:rsidR="00770CE3" w:rsidRPr="00770CE3">
        <w:rPr>
          <w:sz w:val="24"/>
          <w:szCs w:val="24"/>
          <w:lang w:val="bg-BG" w:eastAsia="bg-BG"/>
        </w:rPr>
        <w:t xml:space="preserve"> </w:t>
      </w:r>
      <w:r w:rsidR="00770CE3" w:rsidRPr="00423C40">
        <w:rPr>
          <w:sz w:val="24"/>
          <w:szCs w:val="24"/>
          <w:lang w:val="bg-BG" w:eastAsia="bg-BG"/>
        </w:rPr>
        <w:t>и да аргументира исканото финансиране. В поле „Начин на изпълнение“ следва да се обосноват необходимите средства за изпълнение на дейността, които са заложени в полето „Стойност“ за съответната дейност.</w:t>
      </w:r>
    </w:p>
    <w:p w14:paraId="42BF0F04" w14:textId="7DB3B58C" w:rsidR="00371061" w:rsidRPr="00B615A2" w:rsidRDefault="00371061" w:rsidP="00B615A2">
      <w:pPr>
        <w:spacing w:line="360" w:lineRule="auto"/>
        <w:ind w:left="117" w:right="82" w:firstLine="708"/>
        <w:jc w:val="both"/>
        <w:rPr>
          <w:sz w:val="24"/>
          <w:szCs w:val="24"/>
          <w:lang w:val="bg-BG"/>
        </w:rPr>
      </w:pPr>
      <w:r w:rsidRPr="003443F3">
        <w:rPr>
          <w:sz w:val="24"/>
          <w:szCs w:val="24"/>
          <w:lang w:val="bg-BG"/>
        </w:rPr>
        <w:t xml:space="preserve">Планът за изпълнение на проекта се генерира автоматично от системата на базата на информацията, която ще попълните в </w:t>
      </w:r>
      <w:r w:rsidR="00F0773F">
        <w:rPr>
          <w:sz w:val="24"/>
          <w:szCs w:val="24"/>
          <w:lang w:val="bg-BG" w:eastAsia="bg-BG"/>
        </w:rPr>
        <w:t>секция</w:t>
      </w:r>
      <w:r w:rsidRPr="003443F3">
        <w:rPr>
          <w:sz w:val="24"/>
          <w:szCs w:val="24"/>
          <w:lang w:val="bg-BG"/>
        </w:rPr>
        <w:t xml:space="preserve"> </w:t>
      </w:r>
      <w:r w:rsidR="0071744E">
        <w:rPr>
          <w:sz w:val="24"/>
          <w:szCs w:val="24"/>
          <w:lang w:val="bg-BG"/>
        </w:rPr>
        <w:t>3</w:t>
      </w:r>
      <w:r w:rsidR="00F0773F">
        <w:rPr>
          <w:sz w:val="24"/>
          <w:szCs w:val="24"/>
          <w:lang w:val="bg-BG"/>
        </w:rPr>
        <w:t>.</w:t>
      </w:r>
      <w:r w:rsidRPr="003443F3">
        <w:rPr>
          <w:sz w:val="24"/>
          <w:szCs w:val="24"/>
          <w:lang w:val="bg-BG"/>
        </w:rPr>
        <w:t xml:space="preserve"> </w:t>
      </w:r>
      <w:r w:rsidRPr="003443F3">
        <w:rPr>
          <w:sz w:val="24"/>
          <w:szCs w:val="24"/>
          <w:lang w:val="bg-BG" w:eastAsia="bg-BG"/>
        </w:rPr>
        <w:t>„План за изпълнение</w:t>
      </w:r>
      <w:r w:rsidR="008C3A3C">
        <w:rPr>
          <w:sz w:val="24"/>
          <w:szCs w:val="24"/>
          <w:lang w:val="bg-BG" w:eastAsia="bg-BG"/>
        </w:rPr>
        <w:t xml:space="preserve"> </w:t>
      </w:r>
      <w:r w:rsidRPr="003443F3">
        <w:rPr>
          <w:sz w:val="24"/>
          <w:szCs w:val="24"/>
          <w:lang w:val="bg-BG" w:eastAsia="bg-BG"/>
        </w:rPr>
        <w:t>/</w:t>
      </w:r>
      <w:r w:rsidR="008C3A3C">
        <w:rPr>
          <w:sz w:val="24"/>
          <w:szCs w:val="24"/>
          <w:lang w:val="bg-BG" w:eastAsia="bg-BG"/>
        </w:rPr>
        <w:t xml:space="preserve"> </w:t>
      </w:r>
      <w:r w:rsidRPr="003443F3">
        <w:rPr>
          <w:sz w:val="24"/>
          <w:szCs w:val="24"/>
          <w:lang w:val="bg-BG" w:eastAsia="bg-BG"/>
        </w:rPr>
        <w:t>Дейности по проекта“</w:t>
      </w:r>
      <w:r w:rsidRPr="003443F3">
        <w:rPr>
          <w:sz w:val="24"/>
          <w:szCs w:val="24"/>
          <w:lang w:val="bg-BG"/>
        </w:rPr>
        <w:t>.</w:t>
      </w:r>
    </w:p>
    <w:p w14:paraId="36AFD18A" w14:textId="77777777" w:rsidR="00371061" w:rsidRPr="003443F3" w:rsidRDefault="00371061" w:rsidP="00371061">
      <w:pPr>
        <w:spacing w:line="359" w:lineRule="auto"/>
        <w:ind w:left="117" w:right="73" w:firstLine="708"/>
        <w:rPr>
          <w:sz w:val="24"/>
          <w:szCs w:val="24"/>
          <w:lang w:val="bg-BG"/>
        </w:rPr>
      </w:pPr>
      <w:r w:rsidRPr="003443F3">
        <w:rPr>
          <w:b/>
          <w:sz w:val="24"/>
          <w:szCs w:val="24"/>
          <w:lang w:val="bg-BG"/>
        </w:rPr>
        <w:t xml:space="preserve">За да добавите дейност по проекта </w:t>
      </w:r>
      <w:r w:rsidRPr="003443F3">
        <w:rPr>
          <w:sz w:val="24"/>
          <w:szCs w:val="24"/>
          <w:lang w:val="bg-BG"/>
        </w:rPr>
        <w:t xml:space="preserve">следва да </w:t>
      </w:r>
      <w:r w:rsidRPr="003443F3">
        <w:rPr>
          <w:b/>
          <w:sz w:val="24"/>
          <w:szCs w:val="24"/>
          <w:lang w:val="bg-BG"/>
        </w:rPr>
        <w:t>натиснете бутона „Добави“</w:t>
      </w:r>
      <w:r w:rsidRPr="003443F3">
        <w:rPr>
          <w:sz w:val="24"/>
          <w:szCs w:val="24"/>
          <w:lang w:val="bg-BG"/>
        </w:rPr>
        <w:t xml:space="preserve">. За всяка една дейност е </w:t>
      </w:r>
      <w:r w:rsidRPr="003443F3">
        <w:rPr>
          <w:b/>
          <w:sz w:val="24"/>
          <w:szCs w:val="24"/>
          <w:lang w:val="bg-BG"/>
        </w:rPr>
        <w:t>задължително попълването на следните полета</w:t>
      </w:r>
      <w:r w:rsidRPr="003443F3">
        <w:rPr>
          <w:sz w:val="24"/>
          <w:szCs w:val="24"/>
          <w:lang w:val="bg-BG"/>
        </w:rPr>
        <w:t>:</w:t>
      </w:r>
    </w:p>
    <w:p w14:paraId="120660BF" w14:textId="5F0D6A14" w:rsidR="00371061" w:rsidRPr="003443F3" w:rsidRDefault="00371061" w:rsidP="00371061">
      <w:pPr>
        <w:tabs>
          <w:tab w:val="left" w:pos="1180"/>
        </w:tabs>
        <w:spacing w:before="7" w:line="360" w:lineRule="auto"/>
        <w:ind w:left="1197" w:right="76" w:hanging="360"/>
        <w:jc w:val="both"/>
        <w:rPr>
          <w:sz w:val="24"/>
          <w:szCs w:val="24"/>
          <w:lang w:val="bg-BG"/>
        </w:rPr>
      </w:pPr>
      <w:r w:rsidRPr="003443F3">
        <w:rPr>
          <w:sz w:val="24"/>
          <w:szCs w:val="24"/>
          <w:lang w:val="bg-BG"/>
        </w:rPr>
        <w:t>-</w:t>
      </w:r>
      <w:r w:rsidRPr="003443F3">
        <w:rPr>
          <w:sz w:val="24"/>
          <w:szCs w:val="24"/>
          <w:lang w:val="bg-BG"/>
        </w:rPr>
        <w:tab/>
      </w:r>
      <w:r w:rsidRPr="003443F3">
        <w:rPr>
          <w:b/>
          <w:sz w:val="24"/>
          <w:szCs w:val="24"/>
          <w:lang w:val="bg-BG"/>
        </w:rPr>
        <w:t xml:space="preserve">Организация отговорна за изпълнението на дейността </w:t>
      </w:r>
      <w:r w:rsidRPr="003443F3">
        <w:rPr>
          <w:sz w:val="24"/>
          <w:szCs w:val="24"/>
          <w:lang w:val="bg-BG"/>
        </w:rPr>
        <w:t xml:space="preserve">– </w:t>
      </w:r>
      <w:r w:rsidR="00765C39">
        <w:rPr>
          <w:sz w:val="24"/>
          <w:szCs w:val="24"/>
          <w:lang w:val="bg-BG"/>
        </w:rPr>
        <w:t>н</w:t>
      </w:r>
      <w:r w:rsidRPr="003443F3">
        <w:rPr>
          <w:sz w:val="24"/>
          <w:szCs w:val="24"/>
          <w:lang w:val="bg-BG"/>
        </w:rPr>
        <w:t>а екрана автоматично се визуализира като отговорник кандидата</w:t>
      </w:r>
      <w:r w:rsidR="00B615A2">
        <w:rPr>
          <w:sz w:val="24"/>
          <w:szCs w:val="24"/>
          <w:lang w:val="bg-BG"/>
        </w:rPr>
        <w:t>;</w:t>
      </w:r>
    </w:p>
    <w:p w14:paraId="19BA290D" w14:textId="19BA853E" w:rsidR="00371061" w:rsidRPr="003443F3" w:rsidRDefault="00371061" w:rsidP="00371061">
      <w:pPr>
        <w:tabs>
          <w:tab w:val="left" w:pos="1180"/>
        </w:tabs>
        <w:spacing w:before="4" w:line="360" w:lineRule="auto"/>
        <w:ind w:left="1197" w:right="77" w:hanging="360"/>
        <w:jc w:val="both"/>
        <w:rPr>
          <w:sz w:val="24"/>
          <w:szCs w:val="24"/>
          <w:lang w:val="bg-BG"/>
        </w:rPr>
      </w:pPr>
      <w:r w:rsidRPr="003443F3">
        <w:rPr>
          <w:sz w:val="24"/>
          <w:szCs w:val="24"/>
          <w:lang w:val="bg-BG"/>
        </w:rPr>
        <w:lastRenderedPageBreak/>
        <w:t>-</w:t>
      </w:r>
      <w:r w:rsidRPr="003443F3">
        <w:rPr>
          <w:sz w:val="24"/>
          <w:szCs w:val="24"/>
          <w:lang w:val="bg-BG"/>
        </w:rPr>
        <w:tab/>
      </w:r>
      <w:r w:rsidRPr="003443F3">
        <w:rPr>
          <w:b/>
          <w:sz w:val="24"/>
          <w:szCs w:val="24"/>
          <w:lang w:val="bg-BG"/>
        </w:rPr>
        <w:t xml:space="preserve">Дейност </w:t>
      </w:r>
      <w:r w:rsidRPr="003443F3">
        <w:rPr>
          <w:sz w:val="24"/>
          <w:szCs w:val="24"/>
          <w:lang w:val="bg-BG"/>
        </w:rPr>
        <w:t xml:space="preserve">– </w:t>
      </w:r>
      <w:r w:rsidR="003F61BE">
        <w:rPr>
          <w:sz w:val="24"/>
          <w:szCs w:val="24"/>
          <w:lang w:val="bg-BG"/>
        </w:rPr>
        <w:t xml:space="preserve">до 400 символа – </w:t>
      </w:r>
      <w:r w:rsidRPr="003443F3">
        <w:rPr>
          <w:sz w:val="24"/>
          <w:szCs w:val="24"/>
          <w:lang w:val="bg-BG"/>
        </w:rPr>
        <w:t>в това поле се посочва заглавието на съответната дейност, която ще бъде изпълнявана по проекта;</w:t>
      </w:r>
    </w:p>
    <w:p w14:paraId="15C58AE7" w14:textId="77777777" w:rsidR="00371061" w:rsidRPr="003443F3" w:rsidRDefault="00371061" w:rsidP="00371061">
      <w:pPr>
        <w:tabs>
          <w:tab w:val="left" w:pos="1180"/>
        </w:tabs>
        <w:spacing w:before="3" w:line="360" w:lineRule="auto"/>
        <w:ind w:left="1197" w:right="76" w:hanging="360"/>
        <w:jc w:val="both"/>
        <w:rPr>
          <w:sz w:val="24"/>
          <w:szCs w:val="24"/>
          <w:lang w:val="bg-BG"/>
        </w:rPr>
      </w:pPr>
      <w:r w:rsidRPr="003443F3">
        <w:rPr>
          <w:sz w:val="24"/>
          <w:szCs w:val="24"/>
          <w:lang w:val="bg-BG"/>
        </w:rPr>
        <w:t>-</w:t>
      </w:r>
      <w:r w:rsidRPr="003443F3">
        <w:rPr>
          <w:sz w:val="24"/>
          <w:szCs w:val="24"/>
          <w:lang w:val="bg-BG"/>
        </w:rPr>
        <w:tab/>
      </w:r>
      <w:r w:rsidRPr="003443F3">
        <w:rPr>
          <w:b/>
          <w:sz w:val="24"/>
          <w:szCs w:val="24"/>
          <w:lang w:val="bg-BG"/>
        </w:rPr>
        <w:t xml:space="preserve">Описание </w:t>
      </w:r>
      <w:r w:rsidRPr="003443F3">
        <w:rPr>
          <w:sz w:val="24"/>
          <w:szCs w:val="24"/>
          <w:lang w:val="bg-BG"/>
        </w:rPr>
        <w:t>– до 4 000 символа – тук следва да бъде описана целта на дейността, какво включва самата дейност и етапите за нейното изпълнение;</w:t>
      </w:r>
    </w:p>
    <w:p w14:paraId="566E75B7" w14:textId="3A10530E" w:rsidR="00371061" w:rsidRPr="003443F3" w:rsidRDefault="00371061" w:rsidP="00371061">
      <w:pPr>
        <w:tabs>
          <w:tab w:val="left" w:pos="1180"/>
        </w:tabs>
        <w:spacing w:before="3" w:line="360" w:lineRule="auto"/>
        <w:ind w:left="1197" w:right="78" w:hanging="360"/>
        <w:jc w:val="both"/>
        <w:rPr>
          <w:sz w:val="24"/>
          <w:szCs w:val="24"/>
          <w:lang w:val="bg-BG"/>
        </w:rPr>
      </w:pPr>
      <w:r w:rsidRPr="003443F3">
        <w:rPr>
          <w:sz w:val="24"/>
          <w:szCs w:val="24"/>
          <w:lang w:val="bg-BG"/>
        </w:rPr>
        <w:t>-</w:t>
      </w:r>
      <w:r w:rsidRPr="003443F3">
        <w:rPr>
          <w:sz w:val="24"/>
          <w:szCs w:val="24"/>
          <w:lang w:val="bg-BG"/>
        </w:rPr>
        <w:tab/>
      </w:r>
      <w:r w:rsidRPr="003443F3">
        <w:rPr>
          <w:b/>
          <w:sz w:val="24"/>
          <w:szCs w:val="24"/>
          <w:lang w:val="bg-BG"/>
        </w:rPr>
        <w:t xml:space="preserve">Начин на изпълнение </w:t>
      </w:r>
      <w:r w:rsidRPr="003443F3">
        <w:rPr>
          <w:sz w:val="24"/>
          <w:szCs w:val="24"/>
          <w:lang w:val="bg-BG"/>
        </w:rPr>
        <w:t>– до 3 000 символа – тук трябва да се опишат методи</w:t>
      </w:r>
      <w:r w:rsidR="002A7002">
        <w:rPr>
          <w:sz w:val="24"/>
          <w:szCs w:val="24"/>
          <w:lang w:val="bg-BG"/>
        </w:rPr>
        <w:t>те</w:t>
      </w:r>
      <w:r w:rsidRPr="003443F3">
        <w:rPr>
          <w:sz w:val="24"/>
          <w:szCs w:val="24"/>
          <w:lang w:val="bg-BG"/>
        </w:rPr>
        <w:t xml:space="preserve"> </w:t>
      </w:r>
      <w:r w:rsidR="002A7002" w:rsidRPr="002A7002">
        <w:rPr>
          <w:sz w:val="24"/>
          <w:szCs w:val="24"/>
          <w:lang w:val="bg-BG"/>
        </w:rPr>
        <w:t>за изпълнение на съответната дейност</w:t>
      </w:r>
      <w:r w:rsidR="002A7002">
        <w:rPr>
          <w:sz w:val="24"/>
          <w:szCs w:val="24"/>
          <w:lang w:val="bg-BG"/>
        </w:rPr>
        <w:t xml:space="preserve">. </w:t>
      </w:r>
      <w:r w:rsidR="002A7002" w:rsidRPr="002A7002">
        <w:rPr>
          <w:sz w:val="24"/>
          <w:szCs w:val="24"/>
          <w:lang w:val="bg-BG"/>
        </w:rPr>
        <w:t>Следва да се опишат в кой бюджетен ред са заложени и предвидените разходи по дейността</w:t>
      </w:r>
      <w:r w:rsidR="00247066">
        <w:rPr>
          <w:sz w:val="24"/>
          <w:szCs w:val="24"/>
          <w:lang w:val="bg-BG"/>
        </w:rPr>
        <w:t>;</w:t>
      </w:r>
      <w:r w:rsidR="002A7002" w:rsidRPr="002A7002">
        <w:rPr>
          <w:sz w:val="24"/>
          <w:szCs w:val="24"/>
          <w:lang w:val="bg-BG"/>
        </w:rPr>
        <w:t xml:space="preserve"> </w:t>
      </w:r>
      <w:r w:rsidR="0079129E">
        <w:rPr>
          <w:sz w:val="24"/>
          <w:szCs w:val="24"/>
          <w:lang w:val="bg-BG"/>
        </w:rPr>
        <w:t xml:space="preserve"> </w:t>
      </w:r>
    </w:p>
    <w:p w14:paraId="66A6D75A" w14:textId="64FC2949" w:rsidR="00371061" w:rsidRPr="003443F3" w:rsidRDefault="00371061" w:rsidP="00371061">
      <w:pPr>
        <w:tabs>
          <w:tab w:val="left" w:pos="1180"/>
        </w:tabs>
        <w:spacing w:before="6" w:line="359" w:lineRule="auto"/>
        <w:ind w:left="1197" w:right="74" w:hanging="360"/>
        <w:jc w:val="both"/>
        <w:rPr>
          <w:sz w:val="24"/>
          <w:szCs w:val="24"/>
          <w:lang w:val="bg-BG"/>
        </w:rPr>
      </w:pPr>
      <w:r w:rsidRPr="003443F3">
        <w:rPr>
          <w:sz w:val="24"/>
          <w:szCs w:val="24"/>
          <w:lang w:val="bg-BG"/>
        </w:rPr>
        <w:t>-</w:t>
      </w:r>
      <w:r w:rsidRPr="003443F3">
        <w:rPr>
          <w:sz w:val="24"/>
          <w:szCs w:val="24"/>
          <w:lang w:val="bg-BG"/>
        </w:rPr>
        <w:tab/>
      </w:r>
      <w:r w:rsidRPr="003443F3">
        <w:rPr>
          <w:b/>
          <w:sz w:val="24"/>
          <w:szCs w:val="24"/>
          <w:lang w:val="bg-BG"/>
        </w:rPr>
        <w:t xml:space="preserve">Резултат </w:t>
      </w:r>
      <w:r w:rsidRPr="003443F3">
        <w:rPr>
          <w:sz w:val="24"/>
          <w:szCs w:val="24"/>
          <w:lang w:val="bg-BG"/>
        </w:rPr>
        <w:t xml:space="preserve">– до 3 000 символа – опишете </w:t>
      </w:r>
      <w:r w:rsidR="002A7002" w:rsidRPr="002A7002">
        <w:rPr>
          <w:sz w:val="24"/>
          <w:szCs w:val="24"/>
          <w:lang w:val="bg-BG"/>
        </w:rPr>
        <w:t>очакваните конкретни резултати от изпълнението на планираната дейност, включително посоч</w:t>
      </w:r>
      <w:r w:rsidR="002A7002">
        <w:rPr>
          <w:sz w:val="24"/>
          <w:szCs w:val="24"/>
          <w:lang w:val="bg-BG"/>
        </w:rPr>
        <w:t>ете</w:t>
      </w:r>
      <w:r w:rsidR="002A7002" w:rsidRPr="002A7002">
        <w:rPr>
          <w:sz w:val="24"/>
          <w:szCs w:val="24"/>
          <w:lang w:val="bg-BG"/>
        </w:rPr>
        <w:t xml:space="preserve"> за изпълнението на кои индикатори допринася дейността</w:t>
      </w:r>
      <w:r w:rsidR="00B615A2">
        <w:rPr>
          <w:sz w:val="24"/>
          <w:szCs w:val="24"/>
          <w:lang w:val="bg-BG"/>
        </w:rPr>
        <w:t>;</w:t>
      </w:r>
    </w:p>
    <w:p w14:paraId="29A08AC9" w14:textId="77777777" w:rsidR="00371061" w:rsidRPr="003443F3" w:rsidRDefault="00371061" w:rsidP="00371061">
      <w:pPr>
        <w:tabs>
          <w:tab w:val="left" w:pos="1180"/>
        </w:tabs>
        <w:spacing w:before="7" w:line="359" w:lineRule="auto"/>
        <w:ind w:left="1197" w:right="79" w:hanging="360"/>
        <w:jc w:val="both"/>
        <w:rPr>
          <w:sz w:val="24"/>
          <w:szCs w:val="24"/>
          <w:lang w:val="bg-BG"/>
        </w:rPr>
      </w:pPr>
      <w:r w:rsidRPr="003443F3">
        <w:rPr>
          <w:sz w:val="24"/>
          <w:szCs w:val="24"/>
          <w:lang w:val="bg-BG"/>
        </w:rPr>
        <w:t>-</w:t>
      </w:r>
      <w:r w:rsidRPr="003443F3">
        <w:rPr>
          <w:sz w:val="24"/>
          <w:szCs w:val="24"/>
          <w:lang w:val="bg-BG"/>
        </w:rPr>
        <w:tab/>
      </w:r>
      <w:r w:rsidRPr="003443F3">
        <w:rPr>
          <w:b/>
          <w:sz w:val="24"/>
          <w:szCs w:val="24"/>
          <w:lang w:val="bg-BG"/>
        </w:rPr>
        <w:t xml:space="preserve">Месец за стартиране на дейността </w:t>
      </w:r>
      <w:r w:rsidRPr="003443F3">
        <w:rPr>
          <w:sz w:val="24"/>
          <w:szCs w:val="24"/>
          <w:lang w:val="bg-BG"/>
        </w:rPr>
        <w:t>– посочва се в кой проектен месец се предвижда да стартира тази дейност (пример: 1-ви проектен месец);</w:t>
      </w:r>
    </w:p>
    <w:p w14:paraId="0EF91ADD" w14:textId="3CE3F9C7" w:rsidR="00371061" w:rsidRPr="003443F3" w:rsidRDefault="00371061" w:rsidP="00371061">
      <w:pPr>
        <w:spacing w:before="7"/>
        <w:ind w:left="837"/>
        <w:rPr>
          <w:sz w:val="24"/>
          <w:szCs w:val="24"/>
          <w:lang w:val="bg-BG"/>
        </w:rPr>
      </w:pPr>
      <w:r w:rsidRPr="003443F3">
        <w:rPr>
          <w:sz w:val="24"/>
          <w:szCs w:val="24"/>
          <w:lang w:val="bg-BG"/>
        </w:rPr>
        <w:t xml:space="preserve">- </w:t>
      </w:r>
      <w:r w:rsidR="00D236E3">
        <w:rPr>
          <w:sz w:val="24"/>
          <w:szCs w:val="24"/>
          <w:lang w:val="bg-BG"/>
        </w:rPr>
        <w:t xml:space="preserve">   </w:t>
      </w:r>
      <w:r w:rsidRPr="003443F3">
        <w:rPr>
          <w:b/>
          <w:sz w:val="24"/>
          <w:szCs w:val="24"/>
          <w:lang w:val="bg-BG"/>
        </w:rPr>
        <w:t xml:space="preserve">Продължителност на дейността </w:t>
      </w:r>
      <w:r w:rsidRPr="003443F3">
        <w:rPr>
          <w:sz w:val="24"/>
          <w:szCs w:val="24"/>
          <w:lang w:val="bg-BG"/>
        </w:rPr>
        <w:t>– посочват се брой месеци;</w:t>
      </w:r>
    </w:p>
    <w:p w14:paraId="05883B99" w14:textId="77777777" w:rsidR="00371061" w:rsidRPr="003443F3" w:rsidRDefault="00371061" w:rsidP="00371061">
      <w:pPr>
        <w:spacing w:before="7" w:line="120" w:lineRule="exact"/>
        <w:rPr>
          <w:sz w:val="13"/>
          <w:szCs w:val="13"/>
          <w:lang w:val="bg-BG"/>
        </w:rPr>
      </w:pPr>
    </w:p>
    <w:p w14:paraId="56630F9B" w14:textId="4136FDD2" w:rsidR="00371061" w:rsidRPr="003443F3" w:rsidRDefault="00371061" w:rsidP="00371061">
      <w:pPr>
        <w:tabs>
          <w:tab w:val="left" w:pos="1180"/>
        </w:tabs>
        <w:spacing w:line="360" w:lineRule="auto"/>
        <w:ind w:left="1197" w:right="72" w:hanging="360"/>
        <w:jc w:val="both"/>
        <w:rPr>
          <w:sz w:val="24"/>
          <w:szCs w:val="24"/>
          <w:lang w:val="bg-BG"/>
        </w:rPr>
      </w:pPr>
      <w:r w:rsidRPr="003443F3">
        <w:rPr>
          <w:sz w:val="24"/>
          <w:szCs w:val="24"/>
          <w:lang w:val="bg-BG"/>
        </w:rPr>
        <w:t>-</w:t>
      </w:r>
      <w:r w:rsidRPr="003443F3">
        <w:rPr>
          <w:sz w:val="24"/>
          <w:szCs w:val="24"/>
          <w:lang w:val="bg-BG"/>
        </w:rPr>
        <w:tab/>
      </w:r>
      <w:r w:rsidRPr="003443F3">
        <w:rPr>
          <w:b/>
          <w:sz w:val="24"/>
          <w:szCs w:val="24"/>
          <w:lang w:val="bg-BG"/>
        </w:rPr>
        <w:t>Полето „Стойност</w:t>
      </w:r>
      <w:r w:rsidRPr="003443F3">
        <w:rPr>
          <w:sz w:val="24"/>
          <w:szCs w:val="24"/>
          <w:lang w:val="bg-BG"/>
        </w:rPr>
        <w:t xml:space="preserve">” – </w:t>
      </w:r>
      <w:r w:rsidR="002A7002">
        <w:rPr>
          <w:sz w:val="24"/>
          <w:szCs w:val="24"/>
          <w:lang w:val="bg-BG"/>
        </w:rPr>
        <w:t>сумата се генерира автоматично от ИСУН</w:t>
      </w:r>
      <w:r w:rsidR="001B76A1">
        <w:rPr>
          <w:sz w:val="24"/>
          <w:szCs w:val="24"/>
          <w:lang w:val="bg-BG"/>
        </w:rPr>
        <w:t xml:space="preserve"> 2020</w:t>
      </w:r>
      <w:r w:rsidR="002A7002">
        <w:rPr>
          <w:sz w:val="24"/>
          <w:szCs w:val="24"/>
          <w:lang w:val="bg-BG"/>
        </w:rPr>
        <w:t xml:space="preserve"> след попълването на секция 6</w:t>
      </w:r>
      <w:r w:rsidR="004A5B1A">
        <w:rPr>
          <w:sz w:val="24"/>
          <w:szCs w:val="24"/>
          <w:lang w:val="bg-BG"/>
        </w:rPr>
        <w:t>.</w:t>
      </w:r>
      <w:r w:rsidR="002A7002">
        <w:rPr>
          <w:sz w:val="24"/>
          <w:szCs w:val="24"/>
          <w:lang w:val="bg-BG"/>
        </w:rPr>
        <w:t xml:space="preserve"> </w:t>
      </w:r>
      <w:r w:rsidR="00003F64">
        <w:rPr>
          <w:sz w:val="24"/>
          <w:szCs w:val="24"/>
          <w:lang w:val="bg-BG"/>
        </w:rPr>
        <w:t>„</w:t>
      </w:r>
      <w:r w:rsidR="002A7002">
        <w:rPr>
          <w:sz w:val="24"/>
          <w:szCs w:val="24"/>
          <w:lang w:val="bg-BG"/>
        </w:rPr>
        <w:t>Бюджет</w:t>
      </w:r>
      <w:r w:rsidR="00003F64">
        <w:rPr>
          <w:sz w:val="24"/>
          <w:szCs w:val="24"/>
          <w:lang w:val="bg-BG"/>
        </w:rPr>
        <w:t>“</w:t>
      </w:r>
      <w:r w:rsidR="004B32B1">
        <w:rPr>
          <w:sz w:val="24"/>
          <w:szCs w:val="24"/>
          <w:lang w:val="bg-BG"/>
        </w:rPr>
        <w:t>, поле „Детайли“</w:t>
      </w:r>
      <w:r w:rsidRPr="003443F3">
        <w:rPr>
          <w:sz w:val="24"/>
          <w:szCs w:val="24"/>
          <w:lang w:val="bg-BG"/>
        </w:rPr>
        <w:t>.</w:t>
      </w:r>
    </w:p>
    <w:p w14:paraId="315AA1E6" w14:textId="77777777" w:rsidR="00371061" w:rsidRPr="003443F3" w:rsidRDefault="00371061" w:rsidP="00371061">
      <w:pPr>
        <w:spacing w:line="200" w:lineRule="exact"/>
        <w:rPr>
          <w:lang w:val="bg-BG"/>
        </w:rPr>
      </w:pPr>
    </w:p>
    <w:p w14:paraId="7D01C04E" w14:textId="23021F20" w:rsidR="00371061" w:rsidRDefault="00371061" w:rsidP="00371061">
      <w:pPr>
        <w:ind w:left="825"/>
        <w:rPr>
          <w:sz w:val="24"/>
          <w:szCs w:val="24"/>
          <w:lang w:val="bg-BG"/>
        </w:rPr>
      </w:pPr>
      <w:r w:rsidRPr="003443F3">
        <w:rPr>
          <w:sz w:val="24"/>
          <w:szCs w:val="24"/>
          <w:lang w:val="bg-BG"/>
        </w:rPr>
        <w:t>За да добавите следващата дейност, повторете стъпките отново.</w:t>
      </w:r>
    </w:p>
    <w:p w14:paraId="553B5801" w14:textId="77777777" w:rsidR="00332AC7" w:rsidRPr="003443F3" w:rsidRDefault="00332AC7" w:rsidP="00371061">
      <w:pPr>
        <w:ind w:left="825"/>
        <w:rPr>
          <w:sz w:val="24"/>
          <w:szCs w:val="24"/>
          <w:lang w:val="bg-BG"/>
        </w:rPr>
      </w:pPr>
    </w:p>
    <w:p w14:paraId="7D43DCE4" w14:textId="1CB8704B" w:rsidR="008C3136" w:rsidRDefault="00B615A2" w:rsidP="00A06660">
      <w:pPr>
        <w:rPr>
          <w:b/>
          <w:sz w:val="24"/>
          <w:szCs w:val="24"/>
          <w:u w:val="single"/>
          <w:lang w:val="bg-BG" w:eastAsia="bg-BG"/>
        </w:rPr>
      </w:pPr>
      <w:r w:rsidRPr="0045716E">
        <w:rPr>
          <w:b/>
          <w:sz w:val="24"/>
          <w:szCs w:val="24"/>
          <w:u w:val="single"/>
          <w:lang w:val="bg-BG" w:eastAsia="bg-BG"/>
        </w:rPr>
        <w:t xml:space="preserve">Попълване на секция </w:t>
      </w:r>
      <w:r w:rsidR="00741398">
        <w:rPr>
          <w:b/>
          <w:sz w:val="24"/>
          <w:szCs w:val="24"/>
          <w:u w:val="single"/>
          <w:lang w:val="bg-BG" w:eastAsia="bg-BG"/>
        </w:rPr>
        <w:t>4</w:t>
      </w:r>
      <w:r w:rsidRPr="0045716E">
        <w:rPr>
          <w:b/>
          <w:sz w:val="24"/>
          <w:szCs w:val="24"/>
          <w:u w:val="single"/>
          <w:lang w:val="bg-BG" w:eastAsia="bg-BG"/>
        </w:rPr>
        <w:t>. Индикатори</w:t>
      </w:r>
    </w:p>
    <w:p w14:paraId="1065D748" w14:textId="2E00AB37" w:rsidR="00B615A2" w:rsidRPr="00371272" w:rsidRDefault="00B615A2" w:rsidP="00A06660">
      <w:pPr>
        <w:rPr>
          <w:b/>
          <w:u w:val="single"/>
          <w:lang w:val="bg-BG" w:eastAsia="bg-BG"/>
        </w:rPr>
      </w:pPr>
    </w:p>
    <w:p w14:paraId="2039C1BD" w14:textId="7494CD38" w:rsidR="00371061" w:rsidRPr="003443F3" w:rsidRDefault="00371061" w:rsidP="00371061">
      <w:pPr>
        <w:spacing w:before="29" w:line="359" w:lineRule="auto"/>
        <w:ind w:left="117" w:right="73" w:firstLine="708"/>
        <w:jc w:val="both"/>
        <w:rPr>
          <w:sz w:val="24"/>
          <w:szCs w:val="24"/>
          <w:lang w:val="bg-BG"/>
        </w:rPr>
      </w:pPr>
      <w:r w:rsidRPr="003443F3">
        <w:rPr>
          <w:sz w:val="24"/>
          <w:szCs w:val="24"/>
          <w:lang w:val="bg-BG"/>
        </w:rPr>
        <w:t xml:space="preserve">ИСУН 2020 не позволява въвеждане на индивидуални индикатори на ниво проект от страна на конкретния бенефициент. Индикаторите за </w:t>
      </w:r>
      <w:r w:rsidR="00B615A2">
        <w:rPr>
          <w:sz w:val="24"/>
          <w:szCs w:val="24"/>
          <w:lang w:val="bg-BG"/>
        </w:rPr>
        <w:t>краен продукт</w:t>
      </w:r>
      <w:r w:rsidRPr="003443F3">
        <w:rPr>
          <w:sz w:val="24"/>
          <w:szCs w:val="24"/>
          <w:lang w:val="bg-BG"/>
        </w:rPr>
        <w:t xml:space="preserve"> по процедурата са предварително зададени от УО в т. 7 от У</w:t>
      </w:r>
      <w:r w:rsidR="00B615A2">
        <w:rPr>
          <w:sz w:val="24"/>
          <w:szCs w:val="24"/>
          <w:lang w:val="bg-BG"/>
        </w:rPr>
        <w:t>казанията</w:t>
      </w:r>
      <w:r w:rsidRPr="003443F3">
        <w:rPr>
          <w:sz w:val="24"/>
          <w:szCs w:val="24"/>
          <w:lang w:val="bg-BG"/>
        </w:rPr>
        <w:t xml:space="preserve"> за кандидатстване. Следва да се има предвид, че индикаторите </w:t>
      </w:r>
      <w:r w:rsidR="00B615A2">
        <w:rPr>
          <w:sz w:val="24"/>
          <w:szCs w:val="24"/>
          <w:lang w:val="bg-BG"/>
        </w:rPr>
        <w:t xml:space="preserve">ще се </w:t>
      </w:r>
      <w:r w:rsidRPr="003443F3">
        <w:rPr>
          <w:sz w:val="24"/>
          <w:szCs w:val="24"/>
          <w:lang w:val="bg-BG"/>
        </w:rPr>
        <w:t xml:space="preserve">отчитат от УО вследствие на подадената от бенефициента задължителна справка за тяхното изпълнение. Включването на всички индикатори по настоящата процедура, е </w:t>
      </w:r>
      <w:r w:rsidRPr="003443F3">
        <w:rPr>
          <w:sz w:val="24"/>
          <w:szCs w:val="24"/>
          <w:u w:val="single"/>
          <w:lang w:val="bg-BG"/>
        </w:rPr>
        <w:t>задължително</w:t>
      </w:r>
      <w:r w:rsidRPr="003443F3">
        <w:rPr>
          <w:sz w:val="24"/>
          <w:szCs w:val="24"/>
          <w:lang w:val="bg-BG"/>
        </w:rPr>
        <w:t>.</w:t>
      </w:r>
    </w:p>
    <w:p w14:paraId="6F5AAEB1" w14:textId="0B91CE30" w:rsidR="00371061" w:rsidRDefault="00371061" w:rsidP="00371061">
      <w:pPr>
        <w:spacing w:line="360" w:lineRule="auto"/>
        <w:ind w:left="117" w:firstLine="603"/>
        <w:jc w:val="both"/>
        <w:rPr>
          <w:sz w:val="24"/>
          <w:szCs w:val="24"/>
          <w:lang w:val="bg-BG"/>
        </w:rPr>
      </w:pPr>
      <w:r w:rsidRPr="003443F3">
        <w:rPr>
          <w:sz w:val="24"/>
          <w:szCs w:val="24"/>
          <w:lang w:val="bg-BG"/>
        </w:rPr>
        <w:t xml:space="preserve">Конкретният бенефициент следва да добави към своето проектно предложение </w:t>
      </w:r>
      <w:r w:rsidRPr="003443F3">
        <w:rPr>
          <w:b/>
          <w:sz w:val="24"/>
          <w:szCs w:val="24"/>
          <w:lang w:val="bg-BG"/>
        </w:rPr>
        <w:t>индикатори</w:t>
      </w:r>
      <w:r>
        <w:rPr>
          <w:b/>
          <w:sz w:val="24"/>
          <w:szCs w:val="24"/>
          <w:lang w:val="bg-BG"/>
        </w:rPr>
        <w:t>те, посочени в т. 7 от У</w:t>
      </w:r>
      <w:r w:rsidR="00741398">
        <w:rPr>
          <w:b/>
          <w:sz w:val="24"/>
          <w:szCs w:val="24"/>
          <w:lang w:val="bg-BG"/>
        </w:rPr>
        <w:t>казанията</w:t>
      </w:r>
      <w:r>
        <w:rPr>
          <w:b/>
          <w:sz w:val="24"/>
          <w:szCs w:val="24"/>
          <w:lang w:val="bg-BG"/>
        </w:rPr>
        <w:t xml:space="preserve"> за кандидатстване</w:t>
      </w:r>
      <w:r w:rsidRPr="003443F3">
        <w:rPr>
          <w:b/>
          <w:sz w:val="24"/>
          <w:szCs w:val="24"/>
          <w:lang w:val="bg-BG"/>
        </w:rPr>
        <w:t xml:space="preserve">, </w:t>
      </w:r>
      <w:r w:rsidRPr="003443F3">
        <w:rPr>
          <w:sz w:val="24"/>
          <w:szCs w:val="24"/>
          <w:lang w:val="bg-BG"/>
        </w:rPr>
        <w:t xml:space="preserve">които да бъдат количествено </w:t>
      </w:r>
      <w:proofErr w:type="spellStart"/>
      <w:r w:rsidRPr="003443F3">
        <w:rPr>
          <w:sz w:val="24"/>
          <w:szCs w:val="24"/>
          <w:lang w:val="bg-BG"/>
        </w:rPr>
        <w:t>остойностени</w:t>
      </w:r>
      <w:proofErr w:type="spellEnd"/>
      <w:r w:rsidRPr="003443F3">
        <w:rPr>
          <w:sz w:val="24"/>
          <w:szCs w:val="24"/>
          <w:lang w:val="bg-BG"/>
        </w:rPr>
        <w:t xml:space="preserve"> и да съответстват като минимум на посочените в т. 7 от У</w:t>
      </w:r>
      <w:r w:rsidR="00741398">
        <w:rPr>
          <w:sz w:val="24"/>
          <w:szCs w:val="24"/>
          <w:lang w:val="bg-BG"/>
        </w:rPr>
        <w:t xml:space="preserve">казанията </w:t>
      </w:r>
      <w:r w:rsidRPr="003443F3">
        <w:rPr>
          <w:sz w:val="24"/>
          <w:szCs w:val="24"/>
          <w:lang w:val="bg-BG"/>
        </w:rPr>
        <w:t>за кандидатстване</w:t>
      </w:r>
      <w:r>
        <w:rPr>
          <w:sz w:val="24"/>
          <w:szCs w:val="24"/>
          <w:lang w:val="bg-BG"/>
        </w:rPr>
        <w:t>, както за целева стойност за 202</w:t>
      </w:r>
      <w:r w:rsidR="008C3A3C">
        <w:rPr>
          <w:sz w:val="24"/>
          <w:szCs w:val="24"/>
          <w:lang w:val="bg-BG"/>
        </w:rPr>
        <w:t>9</w:t>
      </w:r>
      <w:r>
        <w:rPr>
          <w:sz w:val="24"/>
          <w:szCs w:val="24"/>
          <w:lang w:val="bg-BG"/>
        </w:rPr>
        <w:t xml:space="preserve"> г., така и за </w:t>
      </w:r>
      <w:r w:rsidR="00741398">
        <w:rPr>
          <w:sz w:val="24"/>
          <w:szCs w:val="24"/>
          <w:lang w:val="bg-BG"/>
        </w:rPr>
        <w:t>междинна</w:t>
      </w:r>
      <w:r>
        <w:rPr>
          <w:sz w:val="24"/>
          <w:szCs w:val="24"/>
          <w:lang w:val="bg-BG"/>
        </w:rPr>
        <w:t xml:space="preserve"> цел за 2024 г, разпределени по категории Регион в преход (ЮЗР) и По-слабо развити региони.</w:t>
      </w:r>
    </w:p>
    <w:p w14:paraId="72F2E205" w14:textId="65E91493" w:rsidR="00741398" w:rsidRDefault="00371061" w:rsidP="0071744E">
      <w:pPr>
        <w:spacing w:line="360" w:lineRule="auto"/>
        <w:ind w:left="117" w:firstLine="603"/>
        <w:jc w:val="both"/>
        <w:rPr>
          <w:sz w:val="24"/>
          <w:szCs w:val="24"/>
          <w:lang w:val="bg-BG"/>
        </w:rPr>
      </w:pPr>
      <w:r w:rsidRPr="003443F3">
        <w:rPr>
          <w:sz w:val="24"/>
          <w:szCs w:val="24"/>
          <w:lang w:val="bg-BG"/>
        </w:rPr>
        <w:t xml:space="preserve">Добавянето на </w:t>
      </w:r>
      <w:r>
        <w:rPr>
          <w:sz w:val="24"/>
          <w:szCs w:val="24"/>
          <w:lang w:val="bg-BG"/>
        </w:rPr>
        <w:t>индикаторите</w:t>
      </w:r>
      <w:r w:rsidRPr="003443F3">
        <w:rPr>
          <w:sz w:val="24"/>
          <w:szCs w:val="24"/>
          <w:lang w:val="bg-BG"/>
        </w:rPr>
        <w:t xml:space="preserve"> става от бутона „Добави“. От падащото меню „Наименование“ се избира съответния </w:t>
      </w:r>
      <w:r w:rsidR="00741398">
        <w:rPr>
          <w:sz w:val="24"/>
          <w:szCs w:val="24"/>
          <w:lang w:val="bg-BG"/>
        </w:rPr>
        <w:t>показател</w:t>
      </w:r>
      <w:r w:rsidRPr="003443F3">
        <w:rPr>
          <w:sz w:val="24"/>
          <w:szCs w:val="24"/>
          <w:lang w:val="bg-BG"/>
        </w:rPr>
        <w:t xml:space="preserve">. Конкретният бенефициент следва да попълни секциите: „Целева стойност общо“ и „Източник на информация“ (до 1 000  символа).  В  полето  </w:t>
      </w:r>
      <w:r w:rsidR="00D236E3">
        <w:rPr>
          <w:sz w:val="24"/>
          <w:szCs w:val="24"/>
          <w:lang w:val="bg-BG"/>
        </w:rPr>
        <w:t>„Базова стойност“ се залага стойност „0“</w:t>
      </w:r>
      <w:r w:rsidR="002D5541">
        <w:rPr>
          <w:sz w:val="24"/>
          <w:szCs w:val="24"/>
          <w:lang w:val="bg-BG"/>
        </w:rPr>
        <w:t>, а в</w:t>
      </w:r>
      <w:r w:rsidR="00D236E3">
        <w:rPr>
          <w:sz w:val="24"/>
          <w:szCs w:val="24"/>
          <w:lang w:val="bg-BG"/>
        </w:rPr>
        <w:t xml:space="preserve"> поле</w:t>
      </w:r>
      <w:r w:rsidR="00247066">
        <w:rPr>
          <w:sz w:val="24"/>
          <w:szCs w:val="24"/>
          <w:lang w:val="bg-BG"/>
        </w:rPr>
        <w:t>то</w:t>
      </w:r>
      <w:r w:rsidR="00D236E3">
        <w:rPr>
          <w:sz w:val="24"/>
          <w:szCs w:val="24"/>
          <w:lang w:val="bg-BG"/>
        </w:rPr>
        <w:t xml:space="preserve"> „</w:t>
      </w:r>
      <w:r w:rsidRPr="003443F3">
        <w:rPr>
          <w:sz w:val="24"/>
          <w:szCs w:val="24"/>
          <w:lang w:val="bg-BG"/>
        </w:rPr>
        <w:t>Целева  стойност</w:t>
      </w:r>
      <w:r w:rsidR="00D236E3">
        <w:rPr>
          <w:sz w:val="24"/>
          <w:szCs w:val="24"/>
          <w:lang w:val="bg-BG"/>
        </w:rPr>
        <w:t>“</w:t>
      </w:r>
      <w:r w:rsidRPr="003443F3">
        <w:rPr>
          <w:sz w:val="24"/>
          <w:szCs w:val="24"/>
          <w:lang w:val="bg-BG"/>
        </w:rPr>
        <w:t xml:space="preserve"> следва да заложите </w:t>
      </w:r>
      <w:r w:rsidR="000C1C7E">
        <w:rPr>
          <w:sz w:val="24"/>
          <w:szCs w:val="24"/>
          <w:lang w:val="bg-BG"/>
        </w:rPr>
        <w:t>положителна целева стойност, различна от „0“</w:t>
      </w:r>
      <w:r w:rsidRPr="003443F3">
        <w:rPr>
          <w:sz w:val="24"/>
          <w:szCs w:val="24"/>
          <w:lang w:val="bg-BG"/>
        </w:rPr>
        <w:t xml:space="preserve">. В полето </w:t>
      </w:r>
      <w:r w:rsidRPr="003443F3">
        <w:rPr>
          <w:sz w:val="24"/>
          <w:szCs w:val="24"/>
          <w:lang w:val="bg-BG"/>
        </w:rPr>
        <w:lastRenderedPageBreak/>
        <w:t>„Източник на информация“ трябва да посочите източника на информация, на база на който ще се извършва проверката относно постигане на предвидените по проекта индикатори.</w:t>
      </w:r>
    </w:p>
    <w:p w14:paraId="49496621" w14:textId="34989968" w:rsidR="00741398" w:rsidRPr="00167CE4" w:rsidRDefault="00741398" w:rsidP="00167CE4">
      <w:pPr>
        <w:spacing w:before="240" w:line="360" w:lineRule="auto"/>
        <w:rPr>
          <w:b/>
          <w:bCs/>
          <w:sz w:val="27"/>
          <w:szCs w:val="27"/>
          <w:u w:val="single"/>
          <w:lang w:val="bg-BG" w:eastAsia="bg-BG"/>
        </w:rPr>
      </w:pPr>
      <w:r w:rsidRPr="00167CE4">
        <w:rPr>
          <w:b/>
          <w:sz w:val="24"/>
          <w:szCs w:val="24"/>
          <w:u w:val="single"/>
          <w:lang w:val="bg-BG" w:eastAsia="bg-BG"/>
        </w:rPr>
        <w:t>Попълване на секция 5. Финансова информация – кодове по измерения</w:t>
      </w:r>
    </w:p>
    <w:p w14:paraId="55E99CD9" w14:textId="77777777" w:rsidR="00096E4E" w:rsidRPr="003443F3" w:rsidRDefault="00096E4E">
      <w:pPr>
        <w:spacing w:line="200" w:lineRule="exact"/>
        <w:rPr>
          <w:lang w:val="bg-BG"/>
        </w:rPr>
      </w:pPr>
    </w:p>
    <w:p w14:paraId="2A44176C" w14:textId="501225EF" w:rsidR="00D236E3" w:rsidRDefault="0042426C" w:rsidP="009A4104">
      <w:pPr>
        <w:spacing w:line="360" w:lineRule="auto"/>
        <w:jc w:val="both"/>
        <w:rPr>
          <w:sz w:val="24"/>
          <w:szCs w:val="24"/>
          <w:lang w:val="bg-BG"/>
        </w:rPr>
      </w:pPr>
      <w:r>
        <w:rPr>
          <w:sz w:val="24"/>
          <w:szCs w:val="24"/>
          <w:lang w:val="bg-BG"/>
        </w:rPr>
        <w:tab/>
      </w:r>
      <w:r w:rsidR="00A9262A" w:rsidRPr="003443F3">
        <w:rPr>
          <w:sz w:val="24"/>
          <w:szCs w:val="24"/>
          <w:lang w:val="bg-BG"/>
        </w:rPr>
        <w:t>Кодовете по измерения за конкретната процедура са зададени от Управляващия орган при регистрирането на процедурата в системата ИСУН 2020</w:t>
      </w:r>
      <w:r w:rsidR="005243CC">
        <w:rPr>
          <w:sz w:val="24"/>
          <w:szCs w:val="24"/>
          <w:lang w:val="bg-BG"/>
        </w:rPr>
        <w:t xml:space="preserve"> и кандидатът следва да ги избере в проектното си предложение</w:t>
      </w:r>
      <w:r w:rsidR="00A9262A" w:rsidRPr="003443F3">
        <w:rPr>
          <w:sz w:val="24"/>
          <w:szCs w:val="24"/>
          <w:lang w:val="bg-BG"/>
        </w:rPr>
        <w:t xml:space="preserve">. </w:t>
      </w:r>
    </w:p>
    <w:p w14:paraId="7803F8AA" w14:textId="77777777" w:rsidR="0042426C" w:rsidRDefault="00D236E3" w:rsidP="00D236E3">
      <w:pPr>
        <w:spacing w:line="360" w:lineRule="auto"/>
        <w:jc w:val="both"/>
        <w:rPr>
          <w:sz w:val="24"/>
          <w:szCs w:val="24"/>
          <w:lang w:val="bg-BG"/>
        </w:rPr>
      </w:pPr>
      <w:r w:rsidRPr="00D236E3">
        <w:rPr>
          <w:sz w:val="24"/>
          <w:szCs w:val="24"/>
          <w:lang w:val="bg-BG"/>
        </w:rPr>
        <w:t xml:space="preserve">За Измерение – Област на интервенция </w:t>
      </w:r>
      <w:r w:rsidR="00665640">
        <w:rPr>
          <w:sz w:val="24"/>
          <w:szCs w:val="24"/>
          <w:lang w:val="bg-BG"/>
        </w:rPr>
        <w:t xml:space="preserve">се </w:t>
      </w:r>
      <w:r w:rsidR="00B018E2">
        <w:rPr>
          <w:sz w:val="24"/>
          <w:szCs w:val="24"/>
          <w:lang w:val="bg-BG"/>
        </w:rPr>
        <w:t>избира</w:t>
      </w:r>
      <w:r w:rsidR="00665640">
        <w:rPr>
          <w:sz w:val="24"/>
          <w:szCs w:val="24"/>
          <w:lang w:val="bg-BG"/>
        </w:rPr>
        <w:t>т</w:t>
      </w:r>
      <w:r w:rsidR="0042426C">
        <w:rPr>
          <w:sz w:val="24"/>
          <w:szCs w:val="24"/>
          <w:lang w:val="bg-BG"/>
        </w:rPr>
        <w:t xml:space="preserve"> от приложимите кодове</w:t>
      </w:r>
      <w:bookmarkStart w:id="1" w:name="_Hlk115350879"/>
      <w:r w:rsidR="0042426C">
        <w:rPr>
          <w:sz w:val="24"/>
          <w:szCs w:val="24"/>
          <w:lang w:val="bg-BG"/>
        </w:rPr>
        <w:t xml:space="preserve"> съгласно</w:t>
      </w:r>
      <w:r w:rsidR="00665640">
        <w:rPr>
          <w:sz w:val="24"/>
          <w:szCs w:val="24"/>
          <w:lang w:val="bg-BG"/>
        </w:rPr>
        <w:t xml:space="preserve"> У</w:t>
      </w:r>
      <w:r w:rsidR="0042426C">
        <w:rPr>
          <w:sz w:val="24"/>
          <w:szCs w:val="24"/>
          <w:lang w:val="bg-BG"/>
        </w:rPr>
        <w:t>казанията</w:t>
      </w:r>
      <w:r w:rsidR="00665640">
        <w:rPr>
          <w:sz w:val="24"/>
          <w:szCs w:val="24"/>
          <w:lang w:val="bg-BG"/>
        </w:rPr>
        <w:t xml:space="preserve"> за кандидатстване.</w:t>
      </w:r>
      <w:r w:rsidR="0042426C" w:rsidRPr="0042426C">
        <w:rPr>
          <w:sz w:val="24"/>
          <w:szCs w:val="24"/>
          <w:lang w:val="bg-BG"/>
        </w:rPr>
        <w:t xml:space="preserve"> </w:t>
      </w:r>
    </w:p>
    <w:p w14:paraId="602A4B8D" w14:textId="1A1FC696" w:rsidR="00665640" w:rsidRPr="00665640" w:rsidRDefault="0042426C" w:rsidP="00D236E3">
      <w:pPr>
        <w:spacing w:line="360" w:lineRule="auto"/>
        <w:jc w:val="both"/>
        <w:rPr>
          <w:sz w:val="24"/>
          <w:szCs w:val="24"/>
          <w:lang w:val="bg-BG"/>
        </w:rPr>
      </w:pPr>
      <w:r>
        <w:rPr>
          <w:sz w:val="24"/>
          <w:szCs w:val="24"/>
          <w:lang w:val="bg-BG"/>
        </w:rPr>
        <w:t>За Измерение – В</w:t>
      </w:r>
      <w:r w:rsidRPr="00B018E2">
        <w:rPr>
          <w:sz w:val="24"/>
          <w:szCs w:val="24"/>
          <w:lang w:val="bg-BG"/>
        </w:rPr>
        <w:t>торични тематични области по ЕСФ+</w:t>
      </w:r>
      <w:r>
        <w:rPr>
          <w:sz w:val="24"/>
          <w:szCs w:val="24"/>
          <w:lang w:val="bg-BG"/>
        </w:rPr>
        <w:t xml:space="preserve"> се избира код 09. </w:t>
      </w:r>
    </w:p>
    <w:bookmarkEnd w:id="1"/>
    <w:p w14:paraId="4D5EB61B" w14:textId="57835C57" w:rsidR="00B018E2" w:rsidRDefault="00B018E2" w:rsidP="00D236E3">
      <w:pPr>
        <w:spacing w:line="360" w:lineRule="auto"/>
        <w:jc w:val="both"/>
        <w:rPr>
          <w:sz w:val="24"/>
          <w:szCs w:val="24"/>
          <w:lang w:val="bg-BG"/>
        </w:rPr>
      </w:pPr>
      <w:r>
        <w:rPr>
          <w:sz w:val="24"/>
          <w:szCs w:val="24"/>
          <w:lang w:val="bg-BG"/>
        </w:rPr>
        <w:t>За Измерени</w:t>
      </w:r>
      <w:r w:rsidR="0042426C">
        <w:rPr>
          <w:sz w:val="24"/>
          <w:szCs w:val="24"/>
          <w:lang w:val="bg-BG"/>
        </w:rPr>
        <w:t xml:space="preserve">е – </w:t>
      </w:r>
      <w:r w:rsidRPr="00B018E2">
        <w:rPr>
          <w:sz w:val="24"/>
          <w:szCs w:val="24"/>
          <w:lang w:val="bg-BG"/>
        </w:rPr>
        <w:t xml:space="preserve">Равенство между половете </w:t>
      </w:r>
      <w:r>
        <w:rPr>
          <w:sz w:val="24"/>
          <w:szCs w:val="24"/>
          <w:lang w:val="bg-BG"/>
        </w:rPr>
        <w:t>се</w:t>
      </w:r>
      <w:r w:rsidR="0042426C">
        <w:rPr>
          <w:sz w:val="24"/>
          <w:szCs w:val="24"/>
          <w:lang w:val="bg-BG"/>
        </w:rPr>
        <w:t xml:space="preserve"> </w:t>
      </w:r>
      <w:r>
        <w:rPr>
          <w:sz w:val="24"/>
          <w:szCs w:val="24"/>
          <w:lang w:val="bg-BG"/>
        </w:rPr>
        <w:t>избира код 02.</w:t>
      </w:r>
    </w:p>
    <w:p w14:paraId="29EC5D2C" w14:textId="77777777" w:rsidR="00332AC7" w:rsidRPr="003443F3" w:rsidRDefault="00332AC7" w:rsidP="009A4104">
      <w:pPr>
        <w:spacing w:line="360" w:lineRule="auto"/>
        <w:jc w:val="both"/>
        <w:rPr>
          <w:b/>
          <w:sz w:val="24"/>
          <w:szCs w:val="24"/>
          <w:u w:val="single"/>
          <w:lang w:val="bg-BG" w:eastAsia="bg-BG"/>
        </w:rPr>
      </w:pPr>
    </w:p>
    <w:p w14:paraId="7C9244A4" w14:textId="28D878DE" w:rsidR="009A4104" w:rsidRPr="003443F3" w:rsidRDefault="009A4104" w:rsidP="009A4104">
      <w:pPr>
        <w:spacing w:line="360" w:lineRule="auto"/>
        <w:jc w:val="both"/>
        <w:rPr>
          <w:b/>
          <w:sz w:val="24"/>
          <w:szCs w:val="24"/>
          <w:u w:val="single"/>
          <w:lang w:val="bg-BG" w:eastAsia="bg-BG"/>
        </w:rPr>
      </w:pPr>
      <w:r w:rsidRPr="003443F3">
        <w:rPr>
          <w:b/>
          <w:sz w:val="24"/>
          <w:szCs w:val="24"/>
          <w:u w:val="single"/>
          <w:lang w:val="bg-BG" w:eastAsia="bg-BG"/>
        </w:rPr>
        <w:t xml:space="preserve">Попълване на секция </w:t>
      </w:r>
      <w:r w:rsidR="006E1822">
        <w:rPr>
          <w:b/>
          <w:sz w:val="24"/>
          <w:szCs w:val="24"/>
          <w:u w:val="single"/>
          <w:lang w:val="bg-BG" w:eastAsia="bg-BG"/>
        </w:rPr>
        <w:t>6</w:t>
      </w:r>
      <w:r w:rsidRPr="003443F3">
        <w:rPr>
          <w:b/>
          <w:sz w:val="24"/>
          <w:szCs w:val="24"/>
          <w:u w:val="single"/>
          <w:lang w:val="bg-BG" w:eastAsia="bg-BG"/>
        </w:rPr>
        <w:t>. Бюджет (в лева)</w:t>
      </w:r>
    </w:p>
    <w:p w14:paraId="12605100" w14:textId="77777777" w:rsidR="00A378D8" w:rsidRPr="0043071A" w:rsidRDefault="00A378D8" w:rsidP="00A378D8">
      <w:pPr>
        <w:ind w:left="825"/>
        <w:rPr>
          <w:b/>
          <w:u w:val="thick" w:color="000000"/>
          <w:lang w:val="bg-BG"/>
        </w:rPr>
      </w:pPr>
    </w:p>
    <w:p w14:paraId="111B4C42" w14:textId="29AC205F" w:rsidR="0042426C" w:rsidRDefault="00A378D8" w:rsidP="0042426C">
      <w:pPr>
        <w:spacing w:line="360" w:lineRule="auto"/>
        <w:ind w:firstLine="708"/>
        <w:jc w:val="both"/>
        <w:rPr>
          <w:b/>
          <w:sz w:val="24"/>
          <w:szCs w:val="24"/>
          <w:lang w:val="bg-BG" w:eastAsia="bg-BG"/>
        </w:rPr>
      </w:pPr>
      <w:r w:rsidRPr="003443F3">
        <w:rPr>
          <w:sz w:val="24"/>
          <w:szCs w:val="24"/>
          <w:lang w:val="bg-BG" w:eastAsia="bg-BG"/>
        </w:rPr>
        <w:t xml:space="preserve">При попълването на секция </w:t>
      </w:r>
      <w:r w:rsidR="006E1822">
        <w:rPr>
          <w:sz w:val="24"/>
          <w:szCs w:val="24"/>
          <w:lang w:val="bg-BG" w:eastAsia="bg-BG"/>
        </w:rPr>
        <w:t>6</w:t>
      </w:r>
      <w:r w:rsidRPr="003443F3">
        <w:rPr>
          <w:sz w:val="24"/>
          <w:szCs w:val="24"/>
          <w:lang w:val="bg-BG" w:eastAsia="bg-BG"/>
        </w:rPr>
        <w:t xml:space="preserve">. </w:t>
      </w:r>
      <w:r w:rsidR="008C3A3C">
        <w:rPr>
          <w:sz w:val="24"/>
          <w:szCs w:val="24"/>
          <w:lang w:val="bg-BG" w:eastAsia="bg-BG"/>
        </w:rPr>
        <w:t>„</w:t>
      </w:r>
      <w:r w:rsidRPr="003443F3">
        <w:rPr>
          <w:sz w:val="24"/>
          <w:szCs w:val="24"/>
          <w:lang w:val="bg-BG" w:eastAsia="bg-BG"/>
        </w:rPr>
        <w:t>Бюджет</w:t>
      </w:r>
      <w:r w:rsidR="008C3A3C">
        <w:rPr>
          <w:sz w:val="24"/>
          <w:szCs w:val="24"/>
          <w:lang w:val="bg-BG" w:eastAsia="bg-BG"/>
        </w:rPr>
        <w:t>“</w:t>
      </w:r>
      <w:r w:rsidRPr="003443F3">
        <w:rPr>
          <w:sz w:val="24"/>
          <w:szCs w:val="24"/>
          <w:lang w:val="bg-BG" w:eastAsia="bg-BG"/>
        </w:rPr>
        <w:t>, моля да следвате указанията за допустимост на разходите, описани в т. 1</w:t>
      </w:r>
      <w:r w:rsidR="0042426C">
        <w:rPr>
          <w:sz w:val="24"/>
          <w:szCs w:val="24"/>
          <w:lang w:val="bg-BG" w:eastAsia="bg-BG"/>
        </w:rPr>
        <w:t>3</w:t>
      </w:r>
      <w:r w:rsidRPr="003443F3">
        <w:rPr>
          <w:sz w:val="24"/>
          <w:szCs w:val="24"/>
          <w:lang w:val="bg-BG" w:eastAsia="bg-BG"/>
        </w:rPr>
        <w:t xml:space="preserve"> от У</w:t>
      </w:r>
      <w:r w:rsidR="0042426C">
        <w:rPr>
          <w:sz w:val="24"/>
          <w:szCs w:val="24"/>
          <w:lang w:val="bg-BG" w:eastAsia="bg-BG"/>
        </w:rPr>
        <w:t>казанията</w:t>
      </w:r>
      <w:r w:rsidRPr="003443F3">
        <w:rPr>
          <w:sz w:val="24"/>
          <w:szCs w:val="24"/>
          <w:lang w:val="bg-BG" w:eastAsia="bg-BG"/>
        </w:rPr>
        <w:t xml:space="preserve"> за кандидатстване. </w:t>
      </w:r>
      <w:r w:rsidR="0042426C" w:rsidRPr="009A4104">
        <w:rPr>
          <w:sz w:val="24"/>
          <w:szCs w:val="24"/>
          <w:lang w:val="bg-BG" w:eastAsia="bg-BG"/>
        </w:rPr>
        <w:t>Не е допустимо да се добавят нови бюджетни редове.</w:t>
      </w:r>
      <w:r w:rsidR="0042426C" w:rsidRPr="009A4104">
        <w:rPr>
          <w:b/>
          <w:sz w:val="24"/>
          <w:szCs w:val="24"/>
          <w:lang w:val="bg-BG" w:eastAsia="bg-BG"/>
        </w:rPr>
        <w:t xml:space="preserve"> </w:t>
      </w:r>
    </w:p>
    <w:p w14:paraId="4B629B60" w14:textId="4C5ACCBD" w:rsidR="006C1313" w:rsidRPr="009A4104" w:rsidRDefault="006C1313" w:rsidP="0042426C">
      <w:pPr>
        <w:spacing w:line="360" w:lineRule="auto"/>
        <w:ind w:firstLine="708"/>
        <w:jc w:val="both"/>
        <w:rPr>
          <w:sz w:val="24"/>
          <w:szCs w:val="24"/>
          <w:lang w:val="bg-BG" w:eastAsia="bg-BG"/>
        </w:rPr>
      </w:pPr>
      <w:r w:rsidRPr="006C1313">
        <w:rPr>
          <w:sz w:val="24"/>
          <w:szCs w:val="24"/>
          <w:lang w:val="bg-BG" w:eastAsia="bg-BG"/>
        </w:rPr>
        <w:t xml:space="preserve">При попълване на </w:t>
      </w:r>
      <w:r>
        <w:rPr>
          <w:sz w:val="24"/>
          <w:szCs w:val="24"/>
          <w:lang w:val="bg-BG" w:eastAsia="bg-BG"/>
        </w:rPr>
        <w:t>секция</w:t>
      </w:r>
      <w:r w:rsidRPr="006C1313">
        <w:rPr>
          <w:sz w:val="24"/>
          <w:szCs w:val="24"/>
          <w:lang w:val="bg-BG" w:eastAsia="bg-BG"/>
        </w:rPr>
        <w:t xml:space="preserve"> </w:t>
      </w:r>
      <w:r>
        <w:rPr>
          <w:sz w:val="24"/>
          <w:szCs w:val="24"/>
          <w:lang w:val="bg-BG" w:eastAsia="bg-BG"/>
        </w:rPr>
        <w:t xml:space="preserve">6. </w:t>
      </w:r>
      <w:r w:rsidRPr="006C1313">
        <w:rPr>
          <w:sz w:val="24"/>
          <w:szCs w:val="24"/>
          <w:lang w:val="bg-BG" w:eastAsia="bg-BG"/>
        </w:rPr>
        <w:t>„Бюджет“ от Формуляра за кандидатстване, чрез натискане на бутон „Детайли“ за всеки бюджетен ред от трето ниво трябва да се попълни информация от падащите менюта „Организация“, „Местонахождение“ (Място на изпълнение на проекта), „Дейност“</w:t>
      </w:r>
      <w:r w:rsidR="00B30082">
        <w:rPr>
          <w:sz w:val="24"/>
          <w:szCs w:val="24"/>
          <w:lang w:val="bg-BG" w:eastAsia="bg-BG"/>
        </w:rPr>
        <w:t>, „</w:t>
      </w:r>
      <w:r w:rsidR="00B30082" w:rsidRPr="00B30082">
        <w:rPr>
          <w:sz w:val="24"/>
          <w:szCs w:val="24"/>
          <w:lang w:val="bg-BG" w:eastAsia="bg-BG"/>
        </w:rPr>
        <w:t>Категория(и) региони</w:t>
      </w:r>
      <w:r w:rsidR="00B30082">
        <w:rPr>
          <w:sz w:val="24"/>
          <w:szCs w:val="24"/>
          <w:lang w:val="bg-BG" w:eastAsia="bg-BG"/>
        </w:rPr>
        <w:t>“</w:t>
      </w:r>
      <w:r w:rsidRPr="006C1313">
        <w:rPr>
          <w:sz w:val="24"/>
          <w:szCs w:val="24"/>
          <w:lang w:val="bg-BG" w:eastAsia="bg-BG"/>
        </w:rPr>
        <w:t xml:space="preserve"> и „Индикатори“, както и да се изберат съответните кодове по измерения, към които се отнася съответният разход. При планиране на разходите КБ следва да се съобрази с различните кодове по измерение Област на интервенция.</w:t>
      </w:r>
    </w:p>
    <w:p w14:paraId="5F4931A7" w14:textId="379C0C87" w:rsidR="0042426C" w:rsidRPr="009A4104" w:rsidRDefault="0042426C" w:rsidP="0042426C">
      <w:pPr>
        <w:spacing w:line="360" w:lineRule="auto"/>
        <w:ind w:firstLine="708"/>
        <w:jc w:val="both"/>
        <w:rPr>
          <w:sz w:val="24"/>
          <w:szCs w:val="24"/>
          <w:lang w:val="bg-BG" w:eastAsia="bg-BG"/>
        </w:rPr>
      </w:pPr>
      <w:r w:rsidRPr="009A4104">
        <w:rPr>
          <w:sz w:val="24"/>
          <w:szCs w:val="24"/>
          <w:lang w:val="bg-BG" w:eastAsia="bg-BG"/>
        </w:rPr>
        <w:t xml:space="preserve">Разходите, предвидени в бюджета по съответните пера трябва да се посочват като обща стойност. </w:t>
      </w:r>
      <w:r w:rsidR="00843072">
        <w:rPr>
          <w:sz w:val="24"/>
          <w:szCs w:val="24"/>
          <w:lang w:val="bg-BG" w:eastAsia="bg-BG"/>
        </w:rPr>
        <w:t>О</w:t>
      </w:r>
      <w:r w:rsidRPr="009A4104">
        <w:rPr>
          <w:sz w:val="24"/>
          <w:szCs w:val="24"/>
          <w:lang w:val="bg-BG" w:eastAsia="bg-BG"/>
        </w:rPr>
        <w:t xml:space="preserve">писание (разбивка по видове разходи като описание и сума) на предвидените общи стойности по пера следва да бъде направено в секция </w:t>
      </w:r>
      <w:r>
        <w:rPr>
          <w:sz w:val="24"/>
          <w:szCs w:val="24"/>
          <w:lang w:val="bg-BG" w:eastAsia="bg-BG"/>
        </w:rPr>
        <w:t>3.</w:t>
      </w:r>
      <w:r w:rsidRPr="009A4104">
        <w:rPr>
          <w:sz w:val="24"/>
          <w:szCs w:val="24"/>
          <w:lang w:val="bg-BG" w:eastAsia="bg-BG"/>
        </w:rPr>
        <w:t xml:space="preserve"> „План за изпълнение</w:t>
      </w:r>
      <w:r w:rsidR="008C3A3C">
        <w:rPr>
          <w:sz w:val="24"/>
          <w:szCs w:val="24"/>
          <w:lang w:val="bg-BG" w:eastAsia="bg-BG"/>
        </w:rPr>
        <w:t xml:space="preserve"> </w:t>
      </w:r>
      <w:r w:rsidRPr="009A4104">
        <w:rPr>
          <w:sz w:val="24"/>
          <w:szCs w:val="24"/>
          <w:lang w:val="bg-BG" w:eastAsia="bg-BG"/>
        </w:rPr>
        <w:t>/</w:t>
      </w:r>
      <w:r w:rsidR="008C3A3C">
        <w:rPr>
          <w:sz w:val="24"/>
          <w:szCs w:val="24"/>
          <w:lang w:val="bg-BG" w:eastAsia="bg-BG"/>
        </w:rPr>
        <w:t xml:space="preserve"> </w:t>
      </w:r>
      <w:r w:rsidRPr="009A4104">
        <w:rPr>
          <w:sz w:val="24"/>
          <w:szCs w:val="24"/>
          <w:lang w:val="bg-BG" w:eastAsia="bg-BG"/>
        </w:rPr>
        <w:t>Дейности по проекта</w:t>
      </w:r>
      <w:r w:rsidR="008C3A3C">
        <w:rPr>
          <w:sz w:val="24"/>
          <w:szCs w:val="24"/>
          <w:lang w:val="bg-BG" w:eastAsia="bg-BG"/>
        </w:rPr>
        <w:t>“</w:t>
      </w:r>
      <w:r w:rsidRPr="009A4104">
        <w:rPr>
          <w:sz w:val="24"/>
          <w:szCs w:val="24"/>
          <w:lang w:val="bg-BG" w:eastAsia="bg-BG"/>
        </w:rPr>
        <w:t xml:space="preserve"> в поле „Начин на изпълнение”</w:t>
      </w:r>
      <w:r>
        <w:rPr>
          <w:sz w:val="24"/>
          <w:szCs w:val="24"/>
          <w:lang w:val="bg-BG" w:eastAsia="bg-BG"/>
        </w:rPr>
        <w:t xml:space="preserve"> и във Финансовия план (Приложение</w:t>
      </w:r>
      <w:r w:rsidRPr="00BC44EB">
        <w:rPr>
          <w:sz w:val="24"/>
          <w:szCs w:val="24"/>
          <w:lang w:val="bg-BG" w:eastAsia="bg-BG"/>
        </w:rPr>
        <w:t xml:space="preserve"> </w:t>
      </w:r>
      <w:r>
        <w:rPr>
          <w:sz w:val="24"/>
          <w:szCs w:val="24"/>
          <w:lang w:eastAsia="bg-BG"/>
        </w:rPr>
        <w:t>I</w:t>
      </w:r>
      <w:r>
        <w:rPr>
          <w:sz w:val="24"/>
          <w:szCs w:val="24"/>
          <w:lang w:val="bg-BG" w:eastAsia="bg-BG"/>
        </w:rPr>
        <w:t>)</w:t>
      </w:r>
      <w:r w:rsidR="00F0773F">
        <w:rPr>
          <w:sz w:val="24"/>
          <w:szCs w:val="24"/>
          <w:lang w:val="bg-BG" w:eastAsia="bg-BG"/>
        </w:rPr>
        <w:t>.</w:t>
      </w:r>
      <w:r w:rsidRPr="009A4104">
        <w:rPr>
          <w:sz w:val="24"/>
          <w:szCs w:val="24"/>
          <w:lang w:val="bg-BG" w:eastAsia="bg-BG"/>
        </w:rPr>
        <w:t xml:space="preserve"> </w:t>
      </w:r>
      <w:r w:rsidR="00F0773F">
        <w:rPr>
          <w:sz w:val="24"/>
          <w:szCs w:val="24"/>
          <w:lang w:val="bg-BG" w:eastAsia="bg-BG"/>
        </w:rPr>
        <w:t>В</w:t>
      </w:r>
      <w:r w:rsidRPr="009A4104">
        <w:rPr>
          <w:sz w:val="24"/>
          <w:szCs w:val="24"/>
          <w:lang w:val="bg-BG" w:eastAsia="bg-BG"/>
        </w:rPr>
        <w:t xml:space="preserve"> поле „Стойност“ </w:t>
      </w:r>
      <w:r w:rsidR="00F0773F" w:rsidRPr="00145EB8">
        <w:rPr>
          <w:sz w:val="24"/>
          <w:szCs w:val="24"/>
          <w:lang w:val="bg-BG" w:eastAsia="bg-BG"/>
        </w:rPr>
        <w:t xml:space="preserve">автоматично </w:t>
      </w:r>
      <w:r w:rsidR="00F0773F">
        <w:rPr>
          <w:sz w:val="24"/>
          <w:szCs w:val="24"/>
          <w:lang w:val="bg-BG" w:eastAsia="bg-BG"/>
        </w:rPr>
        <w:t xml:space="preserve">се визуализират стойностите </w:t>
      </w:r>
      <w:r w:rsidR="00F0773F" w:rsidRPr="00145EB8">
        <w:rPr>
          <w:sz w:val="24"/>
          <w:szCs w:val="24"/>
          <w:lang w:val="bg-BG" w:eastAsia="bg-BG"/>
        </w:rPr>
        <w:t xml:space="preserve">след като се въведат разходите за съответната дейност в секция </w:t>
      </w:r>
      <w:r w:rsidR="00F0773F">
        <w:rPr>
          <w:sz w:val="24"/>
          <w:szCs w:val="24"/>
          <w:lang w:val="bg-BG" w:eastAsia="bg-BG"/>
        </w:rPr>
        <w:t>6</w:t>
      </w:r>
      <w:r w:rsidR="00F0773F" w:rsidRPr="00145EB8">
        <w:rPr>
          <w:sz w:val="24"/>
          <w:szCs w:val="24"/>
          <w:lang w:val="bg-BG" w:eastAsia="bg-BG"/>
        </w:rPr>
        <w:t>. „Бюджет (в лева)“</w:t>
      </w:r>
      <w:r w:rsidR="00F0773F">
        <w:rPr>
          <w:sz w:val="24"/>
          <w:szCs w:val="24"/>
          <w:lang w:val="bg-BG" w:eastAsia="bg-BG"/>
        </w:rPr>
        <w:t xml:space="preserve"> и </w:t>
      </w:r>
      <w:r w:rsidR="00F0773F" w:rsidRPr="00C1002D">
        <w:rPr>
          <w:sz w:val="24"/>
          <w:szCs w:val="24"/>
          <w:lang w:val="bg-BG" w:eastAsia="bg-BG"/>
        </w:rPr>
        <w:t>не се налага информацията да бъде допълвана от кандидата</w:t>
      </w:r>
      <w:r w:rsidRPr="009A4104">
        <w:rPr>
          <w:sz w:val="24"/>
          <w:szCs w:val="24"/>
          <w:lang w:val="bg-BG" w:eastAsia="bg-BG"/>
        </w:rPr>
        <w:t xml:space="preserve">. Общата стойност на бюджета на проекта </w:t>
      </w:r>
      <w:r w:rsidRPr="00EB36E9">
        <w:rPr>
          <w:sz w:val="24"/>
          <w:szCs w:val="24"/>
          <w:lang w:val="bg-BG" w:eastAsia="bg-BG"/>
        </w:rPr>
        <w:t>(</w:t>
      </w:r>
      <w:r w:rsidRPr="009A4104">
        <w:rPr>
          <w:sz w:val="24"/>
          <w:szCs w:val="24"/>
          <w:lang w:val="bg-BG" w:eastAsia="bg-BG"/>
        </w:rPr>
        <w:t xml:space="preserve">секция </w:t>
      </w:r>
      <w:r>
        <w:rPr>
          <w:sz w:val="24"/>
          <w:szCs w:val="24"/>
          <w:lang w:val="bg-BG" w:eastAsia="bg-BG"/>
        </w:rPr>
        <w:t>6</w:t>
      </w:r>
      <w:r w:rsidRPr="009A4104">
        <w:rPr>
          <w:sz w:val="24"/>
          <w:szCs w:val="24"/>
          <w:lang w:val="bg-BG" w:eastAsia="bg-BG"/>
        </w:rPr>
        <w:t xml:space="preserve">. </w:t>
      </w:r>
      <w:r w:rsidR="008C3A3C">
        <w:rPr>
          <w:sz w:val="24"/>
          <w:szCs w:val="24"/>
          <w:lang w:val="bg-BG" w:eastAsia="bg-BG"/>
        </w:rPr>
        <w:t>„</w:t>
      </w:r>
      <w:r w:rsidRPr="009A4104">
        <w:rPr>
          <w:sz w:val="24"/>
          <w:szCs w:val="24"/>
          <w:lang w:val="bg-BG" w:eastAsia="bg-BG"/>
        </w:rPr>
        <w:t>Бюджет</w:t>
      </w:r>
      <w:r w:rsidR="008C3A3C">
        <w:rPr>
          <w:sz w:val="24"/>
          <w:szCs w:val="24"/>
          <w:lang w:val="bg-BG" w:eastAsia="bg-BG"/>
        </w:rPr>
        <w:t>“</w:t>
      </w:r>
      <w:r w:rsidRPr="00EB36E9">
        <w:rPr>
          <w:sz w:val="24"/>
          <w:szCs w:val="24"/>
          <w:lang w:val="bg-BG" w:eastAsia="bg-BG"/>
        </w:rPr>
        <w:t>)</w:t>
      </w:r>
      <w:r w:rsidRPr="009A4104">
        <w:rPr>
          <w:sz w:val="24"/>
          <w:szCs w:val="24"/>
          <w:lang w:val="bg-BG" w:eastAsia="bg-BG"/>
        </w:rPr>
        <w:t xml:space="preserve"> </w:t>
      </w:r>
      <w:r w:rsidR="00F0773F">
        <w:rPr>
          <w:sz w:val="24"/>
          <w:szCs w:val="24"/>
          <w:lang w:val="bg-BG" w:eastAsia="bg-BG"/>
        </w:rPr>
        <w:t>и</w:t>
      </w:r>
      <w:r w:rsidRPr="009A4104">
        <w:rPr>
          <w:sz w:val="24"/>
          <w:szCs w:val="24"/>
          <w:lang w:val="bg-BG" w:eastAsia="bg-BG"/>
        </w:rPr>
        <w:t xml:space="preserve"> сбора на финансовия ресурс, разпределен по дейности в секция </w:t>
      </w:r>
      <w:r>
        <w:rPr>
          <w:sz w:val="24"/>
          <w:szCs w:val="24"/>
          <w:lang w:val="bg-BG" w:eastAsia="bg-BG"/>
        </w:rPr>
        <w:t>3</w:t>
      </w:r>
      <w:r w:rsidRPr="009A4104">
        <w:rPr>
          <w:sz w:val="24"/>
          <w:szCs w:val="24"/>
          <w:lang w:val="bg-BG" w:eastAsia="bg-BG"/>
        </w:rPr>
        <w:t xml:space="preserve">. </w:t>
      </w:r>
      <w:r w:rsidRPr="009A4104">
        <w:rPr>
          <w:sz w:val="24"/>
          <w:szCs w:val="24"/>
          <w:lang w:val="bg-BG" w:eastAsia="bg-BG"/>
        </w:rPr>
        <w:lastRenderedPageBreak/>
        <w:t>„План за изпълнение</w:t>
      </w:r>
      <w:r w:rsidR="008C3A3C">
        <w:rPr>
          <w:sz w:val="24"/>
          <w:szCs w:val="24"/>
          <w:lang w:val="bg-BG" w:eastAsia="bg-BG"/>
        </w:rPr>
        <w:t xml:space="preserve"> </w:t>
      </w:r>
      <w:r w:rsidRPr="009A4104">
        <w:rPr>
          <w:sz w:val="24"/>
          <w:szCs w:val="24"/>
          <w:lang w:val="bg-BG" w:eastAsia="bg-BG"/>
        </w:rPr>
        <w:t>/</w:t>
      </w:r>
      <w:r w:rsidR="008C3A3C">
        <w:rPr>
          <w:sz w:val="24"/>
          <w:szCs w:val="24"/>
          <w:lang w:val="bg-BG" w:eastAsia="bg-BG"/>
        </w:rPr>
        <w:t xml:space="preserve"> </w:t>
      </w:r>
      <w:r w:rsidRPr="009A4104">
        <w:rPr>
          <w:sz w:val="24"/>
          <w:szCs w:val="24"/>
          <w:lang w:val="bg-BG" w:eastAsia="bg-BG"/>
        </w:rPr>
        <w:t>Дейности по проекта</w:t>
      </w:r>
      <w:r w:rsidR="008C3A3C">
        <w:rPr>
          <w:sz w:val="24"/>
          <w:szCs w:val="24"/>
          <w:lang w:val="bg-BG" w:eastAsia="bg-BG"/>
        </w:rPr>
        <w:t>“</w:t>
      </w:r>
      <w:r w:rsidRPr="009A4104">
        <w:rPr>
          <w:sz w:val="24"/>
          <w:szCs w:val="24"/>
          <w:lang w:val="bg-BG" w:eastAsia="bg-BG"/>
        </w:rPr>
        <w:t>, поле „Стойност“</w:t>
      </w:r>
      <w:r w:rsidRPr="00BC44EB">
        <w:rPr>
          <w:sz w:val="24"/>
          <w:szCs w:val="24"/>
          <w:lang w:val="bg-BG" w:eastAsia="bg-BG"/>
        </w:rPr>
        <w:t xml:space="preserve"> </w:t>
      </w:r>
      <w:r w:rsidR="00F0773F">
        <w:rPr>
          <w:sz w:val="24"/>
          <w:szCs w:val="24"/>
          <w:lang w:val="bg-BG" w:eastAsia="bg-BG"/>
        </w:rPr>
        <w:t>следва да съответства на</w:t>
      </w:r>
      <w:r>
        <w:rPr>
          <w:sz w:val="24"/>
          <w:szCs w:val="24"/>
          <w:lang w:val="bg-BG" w:eastAsia="bg-BG"/>
        </w:rPr>
        <w:t xml:space="preserve"> Финансовия план (Приложение</w:t>
      </w:r>
      <w:r w:rsidRPr="00BC44EB">
        <w:rPr>
          <w:sz w:val="24"/>
          <w:szCs w:val="24"/>
          <w:lang w:val="bg-BG" w:eastAsia="bg-BG"/>
        </w:rPr>
        <w:t xml:space="preserve"> </w:t>
      </w:r>
      <w:r>
        <w:rPr>
          <w:sz w:val="24"/>
          <w:szCs w:val="24"/>
          <w:lang w:eastAsia="bg-BG"/>
        </w:rPr>
        <w:t>I</w:t>
      </w:r>
      <w:r>
        <w:rPr>
          <w:sz w:val="24"/>
          <w:szCs w:val="24"/>
          <w:lang w:val="bg-BG" w:eastAsia="bg-BG"/>
        </w:rPr>
        <w:t>)</w:t>
      </w:r>
      <w:r w:rsidRPr="009A4104">
        <w:rPr>
          <w:sz w:val="24"/>
          <w:szCs w:val="24"/>
          <w:lang w:val="bg-BG" w:eastAsia="bg-BG"/>
        </w:rPr>
        <w:t>.</w:t>
      </w:r>
    </w:p>
    <w:p w14:paraId="66323F3A" w14:textId="492FDBF0" w:rsidR="00A378D8" w:rsidRPr="003443F3" w:rsidRDefault="00A378D8" w:rsidP="00A378D8">
      <w:pPr>
        <w:spacing w:line="360" w:lineRule="auto"/>
        <w:ind w:firstLine="708"/>
        <w:jc w:val="both"/>
        <w:rPr>
          <w:sz w:val="24"/>
          <w:szCs w:val="24"/>
          <w:lang w:val="bg-BG" w:eastAsia="bg-BG"/>
        </w:rPr>
      </w:pPr>
      <w:r w:rsidRPr="003443F3">
        <w:rPr>
          <w:sz w:val="24"/>
          <w:szCs w:val="24"/>
          <w:lang w:val="bg-BG" w:eastAsia="bg-BG"/>
        </w:rPr>
        <w:t xml:space="preserve">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r w:rsidRPr="003443F3">
        <w:rPr>
          <w:sz w:val="24"/>
          <w:szCs w:val="24"/>
          <w:u w:val="single"/>
          <w:lang w:val="bg-BG" w:eastAsia="bg-BG"/>
        </w:rPr>
        <w:t>Задължително е</w:t>
      </w:r>
      <w:r w:rsidRPr="003443F3">
        <w:rPr>
          <w:sz w:val="24"/>
          <w:szCs w:val="24"/>
          <w:lang w:val="bg-BG" w:eastAsia="bg-BG"/>
        </w:rPr>
        <w:t xml:space="preserve"> при формиране на бюджета да се съобразите с посочените в т. 1</w:t>
      </w:r>
      <w:r w:rsidR="0042426C">
        <w:rPr>
          <w:sz w:val="24"/>
          <w:szCs w:val="24"/>
          <w:lang w:val="bg-BG" w:eastAsia="bg-BG"/>
        </w:rPr>
        <w:t>3</w:t>
      </w:r>
      <w:r w:rsidRPr="003443F3">
        <w:rPr>
          <w:sz w:val="24"/>
          <w:szCs w:val="24"/>
          <w:lang w:val="bg-BG" w:eastAsia="bg-BG"/>
        </w:rPr>
        <w:t>.2 на У</w:t>
      </w:r>
      <w:r w:rsidR="0042426C">
        <w:rPr>
          <w:sz w:val="24"/>
          <w:szCs w:val="24"/>
          <w:lang w:val="bg-BG" w:eastAsia="bg-BG"/>
        </w:rPr>
        <w:t>казанията</w:t>
      </w:r>
      <w:r w:rsidRPr="003443F3">
        <w:rPr>
          <w:sz w:val="24"/>
          <w:szCs w:val="24"/>
          <w:lang w:val="bg-BG" w:eastAsia="bg-BG"/>
        </w:rPr>
        <w:t xml:space="preserve"> за кандидатстване ограничения за съответните видове разходи. </w:t>
      </w:r>
    </w:p>
    <w:p w14:paraId="7949A7D9" w14:textId="77777777" w:rsidR="008C3136" w:rsidRPr="003443F3" w:rsidRDefault="008C3136" w:rsidP="00FF5A2F">
      <w:pPr>
        <w:spacing w:line="360" w:lineRule="auto"/>
        <w:ind w:firstLine="708"/>
        <w:jc w:val="both"/>
        <w:rPr>
          <w:sz w:val="24"/>
          <w:szCs w:val="24"/>
          <w:lang w:val="bg-BG" w:eastAsia="bg-BG"/>
        </w:rPr>
      </w:pPr>
    </w:p>
    <w:p w14:paraId="0D39FF30" w14:textId="3A2F07F5" w:rsidR="00096E4E" w:rsidRPr="003443F3" w:rsidRDefault="00A9262A" w:rsidP="00923388">
      <w:pPr>
        <w:ind w:right="80"/>
        <w:jc w:val="both"/>
        <w:rPr>
          <w:sz w:val="24"/>
          <w:szCs w:val="24"/>
          <w:lang w:val="bg-BG"/>
        </w:rPr>
      </w:pPr>
      <w:r w:rsidRPr="003443F3">
        <w:rPr>
          <w:b/>
          <w:sz w:val="24"/>
          <w:szCs w:val="24"/>
          <w:u w:val="thick" w:color="000000"/>
          <w:lang w:val="bg-BG"/>
        </w:rPr>
        <w:t xml:space="preserve">Попълване  на  </w:t>
      </w:r>
      <w:bookmarkStart w:id="2" w:name="_Hlk69313663"/>
      <w:r w:rsidRPr="003443F3">
        <w:rPr>
          <w:b/>
          <w:sz w:val="24"/>
          <w:szCs w:val="24"/>
          <w:u w:val="thick" w:color="000000"/>
          <w:lang w:val="bg-BG"/>
        </w:rPr>
        <w:t>сек</w:t>
      </w:r>
      <w:r w:rsidR="00A378D8" w:rsidRPr="003443F3">
        <w:rPr>
          <w:b/>
          <w:sz w:val="24"/>
          <w:szCs w:val="24"/>
          <w:u w:val="thick" w:color="000000"/>
          <w:lang w:val="bg-BG"/>
        </w:rPr>
        <w:t>ци</w:t>
      </w:r>
      <w:r w:rsidRPr="003443F3">
        <w:rPr>
          <w:b/>
          <w:sz w:val="24"/>
          <w:szCs w:val="24"/>
          <w:u w:val="thick" w:color="000000"/>
          <w:lang w:val="bg-BG"/>
        </w:rPr>
        <w:t xml:space="preserve">я  </w:t>
      </w:r>
      <w:r w:rsidR="00A742D1">
        <w:rPr>
          <w:b/>
          <w:sz w:val="24"/>
          <w:szCs w:val="24"/>
          <w:u w:val="thick" w:color="000000"/>
          <w:lang w:val="bg-BG"/>
        </w:rPr>
        <w:t>7</w:t>
      </w:r>
      <w:r w:rsidRPr="003443F3">
        <w:rPr>
          <w:b/>
          <w:sz w:val="24"/>
          <w:szCs w:val="24"/>
          <w:u w:val="thick" w:color="000000"/>
          <w:lang w:val="bg-BG"/>
        </w:rPr>
        <w:t>.  Фи</w:t>
      </w:r>
      <w:r w:rsidR="00A378D8" w:rsidRPr="003443F3">
        <w:rPr>
          <w:b/>
          <w:sz w:val="24"/>
          <w:szCs w:val="24"/>
          <w:u w:val="thick" w:color="000000"/>
          <w:lang w:val="bg-BG"/>
        </w:rPr>
        <w:t>нан</w:t>
      </w:r>
      <w:r w:rsidRPr="003443F3">
        <w:rPr>
          <w:b/>
          <w:sz w:val="24"/>
          <w:szCs w:val="24"/>
          <w:u w:val="thick" w:color="000000"/>
          <w:lang w:val="bg-BG"/>
        </w:rPr>
        <w:t>сова  информация – източници  на  финансиран</w:t>
      </w:r>
      <w:r w:rsidR="00A378D8" w:rsidRPr="003443F3">
        <w:rPr>
          <w:b/>
          <w:sz w:val="24"/>
          <w:szCs w:val="24"/>
          <w:u w:val="thick" w:color="000000"/>
          <w:lang w:val="bg-BG"/>
        </w:rPr>
        <w:t xml:space="preserve">е  </w:t>
      </w:r>
      <w:bookmarkEnd w:id="2"/>
      <w:r w:rsidR="00A378D8" w:rsidRPr="003443F3">
        <w:rPr>
          <w:b/>
          <w:sz w:val="24"/>
          <w:szCs w:val="24"/>
          <w:u w:val="thick" w:color="000000"/>
          <w:lang w:val="bg-BG"/>
        </w:rPr>
        <w:t>(в</w:t>
      </w:r>
      <w:r w:rsidR="00E57650">
        <w:rPr>
          <w:b/>
          <w:sz w:val="24"/>
          <w:szCs w:val="24"/>
          <w:u w:val="thick" w:color="000000"/>
          <w:lang w:val="bg-BG"/>
        </w:rPr>
        <w:t xml:space="preserve"> лева)</w:t>
      </w:r>
      <w:r w:rsidRPr="003443F3">
        <w:rPr>
          <w:b/>
          <w:position w:val="-1"/>
          <w:sz w:val="24"/>
          <w:szCs w:val="24"/>
          <w:u w:val="thick" w:color="000000"/>
          <w:lang w:val="bg-BG"/>
        </w:rPr>
        <w:t xml:space="preserve"> </w:t>
      </w:r>
    </w:p>
    <w:p w14:paraId="04FF90FC" w14:textId="77777777" w:rsidR="00096E4E" w:rsidRPr="00843072" w:rsidRDefault="00096E4E" w:rsidP="00843072">
      <w:pPr>
        <w:spacing w:line="120" w:lineRule="exact"/>
        <w:rPr>
          <w:lang w:val="bg-BG"/>
        </w:rPr>
      </w:pPr>
    </w:p>
    <w:p w14:paraId="5B69BE08" w14:textId="304F964A" w:rsidR="00A378D8" w:rsidRPr="003443F3" w:rsidRDefault="00A378D8" w:rsidP="00A378D8">
      <w:pPr>
        <w:spacing w:line="360" w:lineRule="auto"/>
        <w:ind w:firstLine="709"/>
        <w:contextualSpacing/>
        <w:jc w:val="both"/>
        <w:rPr>
          <w:sz w:val="24"/>
          <w:szCs w:val="24"/>
          <w:lang w:val="bg-BG" w:eastAsia="bg-BG"/>
        </w:rPr>
      </w:pPr>
      <w:r w:rsidRPr="003443F3">
        <w:rPr>
          <w:sz w:val="24"/>
          <w:szCs w:val="24"/>
          <w:lang w:val="bg-BG" w:eastAsia="bg-BG"/>
        </w:rPr>
        <w:t xml:space="preserve">В </w:t>
      </w:r>
      <w:r w:rsidR="00F0773F">
        <w:rPr>
          <w:sz w:val="24"/>
          <w:szCs w:val="24"/>
          <w:lang w:val="bg-BG" w:eastAsia="bg-BG"/>
        </w:rPr>
        <w:t>секция</w:t>
      </w:r>
      <w:r w:rsidRPr="003443F3">
        <w:rPr>
          <w:sz w:val="24"/>
          <w:szCs w:val="24"/>
          <w:lang w:val="bg-BG" w:eastAsia="bg-BG"/>
        </w:rPr>
        <w:t xml:space="preserve"> </w:t>
      </w:r>
      <w:r w:rsidR="009A7E71">
        <w:rPr>
          <w:sz w:val="24"/>
          <w:szCs w:val="24"/>
          <w:lang w:val="bg-BG" w:eastAsia="bg-BG"/>
        </w:rPr>
        <w:t>7</w:t>
      </w:r>
      <w:r w:rsidR="00F0773F">
        <w:rPr>
          <w:sz w:val="24"/>
          <w:szCs w:val="24"/>
          <w:lang w:val="bg-BG" w:eastAsia="bg-BG"/>
        </w:rPr>
        <w:t>.</w:t>
      </w:r>
      <w:r w:rsidR="009A7E71" w:rsidRPr="003443F3">
        <w:rPr>
          <w:sz w:val="24"/>
          <w:szCs w:val="24"/>
          <w:lang w:val="bg-BG" w:eastAsia="bg-BG"/>
        </w:rPr>
        <w:t xml:space="preserve"> </w:t>
      </w:r>
      <w:r w:rsidR="00E1099D">
        <w:rPr>
          <w:sz w:val="24"/>
          <w:szCs w:val="24"/>
          <w:lang w:val="bg-BG" w:eastAsia="bg-BG"/>
        </w:rPr>
        <w:t>„</w:t>
      </w:r>
      <w:r w:rsidRPr="003443F3">
        <w:rPr>
          <w:sz w:val="24"/>
          <w:szCs w:val="24"/>
          <w:lang w:val="bg-BG" w:eastAsia="bg-BG"/>
        </w:rPr>
        <w:t>Финансов</w:t>
      </w:r>
      <w:r w:rsidR="00E1099D">
        <w:rPr>
          <w:sz w:val="24"/>
          <w:szCs w:val="24"/>
          <w:lang w:val="bg-BG" w:eastAsia="bg-BG"/>
        </w:rPr>
        <w:t xml:space="preserve">а </w:t>
      </w:r>
      <w:r w:rsidRPr="003443F3">
        <w:rPr>
          <w:sz w:val="24"/>
          <w:szCs w:val="24"/>
          <w:lang w:val="bg-BG" w:eastAsia="bg-BG"/>
        </w:rPr>
        <w:t>и</w:t>
      </w:r>
      <w:r w:rsidR="00E1099D">
        <w:rPr>
          <w:sz w:val="24"/>
          <w:szCs w:val="24"/>
          <w:lang w:val="bg-BG" w:eastAsia="bg-BG"/>
        </w:rPr>
        <w:t xml:space="preserve">нформация – </w:t>
      </w:r>
      <w:r w:rsidRPr="003443F3">
        <w:rPr>
          <w:sz w:val="24"/>
          <w:szCs w:val="24"/>
          <w:lang w:val="bg-BG" w:eastAsia="bg-BG"/>
        </w:rPr>
        <w:t>източници</w:t>
      </w:r>
      <w:r w:rsidR="00E1099D">
        <w:rPr>
          <w:sz w:val="24"/>
          <w:szCs w:val="24"/>
          <w:lang w:val="bg-BG" w:eastAsia="bg-BG"/>
        </w:rPr>
        <w:t xml:space="preserve"> на финансиране</w:t>
      </w:r>
      <w:r w:rsidR="00174AC1">
        <w:rPr>
          <w:sz w:val="24"/>
          <w:szCs w:val="24"/>
          <w:lang w:val="bg-BG" w:eastAsia="bg-BG"/>
        </w:rPr>
        <w:t xml:space="preserve"> (в лева)</w:t>
      </w:r>
      <w:r w:rsidR="00E1099D">
        <w:rPr>
          <w:sz w:val="24"/>
          <w:szCs w:val="24"/>
          <w:lang w:val="bg-BG" w:eastAsia="bg-BG"/>
        </w:rPr>
        <w:t>“</w:t>
      </w:r>
      <w:r w:rsidRPr="003443F3">
        <w:rPr>
          <w:sz w:val="24"/>
          <w:szCs w:val="24"/>
          <w:lang w:val="bg-BG" w:eastAsia="bg-BG"/>
        </w:rPr>
        <w:t xml:space="preserve"> от </w:t>
      </w:r>
      <w:r w:rsidR="00801D25">
        <w:rPr>
          <w:sz w:val="24"/>
          <w:szCs w:val="24"/>
          <w:lang w:val="bg-BG" w:eastAsia="bg-BG"/>
        </w:rPr>
        <w:t>ф</w:t>
      </w:r>
      <w:r w:rsidRPr="003443F3">
        <w:rPr>
          <w:sz w:val="24"/>
          <w:szCs w:val="24"/>
          <w:lang w:val="bg-BG" w:eastAsia="bg-BG"/>
        </w:rPr>
        <w:t>ормуляра, в полето „Искано финансиране (Безвъзмездна финансова помощ)</w:t>
      </w:r>
      <w:r w:rsidR="008C3A3C">
        <w:rPr>
          <w:sz w:val="24"/>
          <w:szCs w:val="24"/>
          <w:lang w:val="bg-BG" w:eastAsia="bg-BG"/>
        </w:rPr>
        <w:t>“</w:t>
      </w:r>
      <w:r w:rsidRPr="003443F3">
        <w:rPr>
          <w:sz w:val="24"/>
          <w:szCs w:val="24"/>
          <w:lang w:val="bg-BG" w:eastAsia="bg-BG"/>
        </w:rPr>
        <w:t xml:space="preserve"> системата автоматично прехвърля общата сума на „Безвъзмездната финансова помощ“. В поле „Съфинансиране</w:t>
      </w:r>
      <w:r w:rsidR="008C3A3C">
        <w:rPr>
          <w:sz w:val="24"/>
          <w:szCs w:val="24"/>
          <w:lang w:val="bg-BG" w:eastAsia="bg-BG"/>
        </w:rPr>
        <w:t>“</w:t>
      </w:r>
      <w:r w:rsidRPr="003443F3">
        <w:rPr>
          <w:sz w:val="24"/>
          <w:szCs w:val="24"/>
          <w:lang w:val="bg-BG" w:eastAsia="bg-BG"/>
        </w:rPr>
        <w:t xml:space="preserve">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w:t>
      </w:r>
      <w:r w:rsidR="00F0773F">
        <w:rPr>
          <w:sz w:val="24"/>
          <w:szCs w:val="24"/>
          <w:lang w:val="bg-BG" w:eastAsia="bg-BG"/>
        </w:rPr>
        <w:t>секция</w:t>
      </w:r>
      <w:r w:rsidRPr="003443F3">
        <w:rPr>
          <w:sz w:val="24"/>
          <w:szCs w:val="24"/>
          <w:lang w:val="bg-BG" w:eastAsia="bg-BG"/>
        </w:rPr>
        <w:t xml:space="preserve"> </w:t>
      </w:r>
      <w:r w:rsidR="009A7E71">
        <w:rPr>
          <w:sz w:val="24"/>
          <w:szCs w:val="24"/>
          <w:lang w:val="bg-BG" w:eastAsia="bg-BG"/>
        </w:rPr>
        <w:t>6</w:t>
      </w:r>
      <w:r w:rsidR="00F0773F">
        <w:rPr>
          <w:sz w:val="24"/>
          <w:szCs w:val="24"/>
          <w:lang w:val="bg-BG" w:eastAsia="bg-BG"/>
        </w:rPr>
        <w:t>.</w:t>
      </w:r>
      <w:r w:rsidR="009A7E71" w:rsidRPr="003443F3">
        <w:rPr>
          <w:sz w:val="24"/>
          <w:szCs w:val="24"/>
          <w:lang w:val="bg-BG" w:eastAsia="bg-BG"/>
        </w:rPr>
        <w:t xml:space="preserve"> </w:t>
      </w:r>
      <w:r w:rsidRPr="003443F3">
        <w:rPr>
          <w:sz w:val="24"/>
          <w:szCs w:val="24"/>
          <w:lang w:val="bg-BG" w:eastAsia="bg-BG"/>
        </w:rPr>
        <w:t xml:space="preserve">от </w:t>
      </w:r>
      <w:r w:rsidR="00801D25">
        <w:rPr>
          <w:sz w:val="24"/>
          <w:szCs w:val="24"/>
          <w:lang w:val="bg-BG" w:eastAsia="bg-BG"/>
        </w:rPr>
        <w:t>ф</w:t>
      </w:r>
      <w:r w:rsidRPr="003443F3">
        <w:rPr>
          <w:sz w:val="24"/>
          <w:szCs w:val="24"/>
          <w:lang w:val="bg-BG" w:eastAsia="bg-BG"/>
        </w:rPr>
        <w:t xml:space="preserve">ормуляра за кандидатстване. Останалите полета в </w:t>
      </w:r>
      <w:r w:rsidR="00F0773F">
        <w:rPr>
          <w:sz w:val="24"/>
          <w:szCs w:val="24"/>
          <w:lang w:val="bg-BG" w:eastAsia="bg-BG"/>
        </w:rPr>
        <w:t>секция</w:t>
      </w:r>
      <w:r w:rsidRPr="003443F3">
        <w:rPr>
          <w:sz w:val="24"/>
          <w:szCs w:val="24"/>
          <w:lang w:val="bg-BG" w:eastAsia="bg-BG"/>
        </w:rPr>
        <w:t xml:space="preserve"> </w:t>
      </w:r>
      <w:r w:rsidR="009A7E71">
        <w:rPr>
          <w:sz w:val="24"/>
          <w:szCs w:val="24"/>
          <w:lang w:val="bg-BG" w:eastAsia="bg-BG"/>
        </w:rPr>
        <w:t>7</w:t>
      </w:r>
      <w:r w:rsidR="00F0773F">
        <w:rPr>
          <w:sz w:val="24"/>
          <w:szCs w:val="24"/>
          <w:lang w:val="bg-BG" w:eastAsia="bg-BG"/>
        </w:rPr>
        <w:t>.</w:t>
      </w:r>
      <w:r w:rsidR="009A7E71" w:rsidRPr="003443F3">
        <w:rPr>
          <w:sz w:val="24"/>
          <w:szCs w:val="24"/>
          <w:lang w:val="bg-BG" w:eastAsia="bg-BG"/>
        </w:rPr>
        <w:t xml:space="preserve"> </w:t>
      </w:r>
      <w:r w:rsidR="00E1099D">
        <w:rPr>
          <w:sz w:val="24"/>
          <w:szCs w:val="24"/>
          <w:lang w:val="bg-BG" w:eastAsia="bg-BG"/>
        </w:rPr>
        <w:t>„</w:t>
      </w:r>
      <w:r w:rsidRPr="003443F3">
        <w:rPr>
          <w:sz w:val="24"/>
          <w:szCs w:val="24"/>
          <w:lang w:val="bg-BG" w:eastAsia="bg-BG"/>
        </w:rPr>
        <w:t>Финансов</w:t>
      </w:r>
      <w:r w:rsidR="00E1099D">
        <w:rPr>
          <w:sz w:val="24"/>
          <w:szCs w:val="24"/>
          <w:lang w:val="bg-BG" w:eastAsia="bg-BG"/>
        </w:rPr>
        <w:t xml:space="preserve">а </w:t>
      </w:r>
      <w:r w:rsidRPr="003443F3">
        <w:rPr>
          <w:sz w:val="24"/>
          <w:szCs w:val="24"/>
          <w:lang w:val="bg-BG" w:eastAsia="bg-BG"/>
        </w:rPr>
        <w:t>и</w:t>
      </w:r>
      <w:r w:rsidR="00E1099D">
        <w:rPr>
          <w:sz w:val="24"/>
          <w:szCs w:val="24"/>
          <w:lang w:val="bg-BG" w:eastAsia="bg-BG"/>
        </w:rPr>
        <w:t xml:space="preserve">нформация – </w:t>
      </w:r>
      <w:r w:rsidRPr="003443F3">
        <w:rPr>
          <w:sz w:val="24"/>
          <w:szCs w:val="24"/>
          <w:lang w:val="bg-BG" w:eastAsia="bg-BG"/>
        </w:rPr>
        <w:t>източници</w:t>
      </w:r>
      <w:r w:rsidR="00E1099D">
        <w:rPr>
          <w:sz w:val="24"/>
          <w:szCs w:val="24"/>
          <w:lang w:val="bg-BG" w:eastAsia="bg-BG"/>
        </w:rPr>
        <w:t xml:space="preserve"> на финансиране</w:t>
      </w:r>
      <w:r w:rsidR="00174AC1">
        <w:rPr>
          <w:sz w:val="24"/>
          <w:szCs w:val="24"/>
          <w:lang w:val="bg-BG" w:eastAsia="bg-BG"/>
        </w:rPr>
        <w:t xml:space="preserve"> (в лева)</w:t>
      </w:r>
      <w:r w:rsidR="00E1099D">
        <w:rPr>
          <w:sz w:val="24"/>
          <w:szCs w:val="24"/>
          <w:lang w:val="bg-BG" w:eastAsia="bg-BG"/>
        </w:rPr>
        <w:t>“</w:t>
      </w:r>
      <w:r w:rsidRPr="003443F3">
        <w:rPr>
          <w:sz w:val="24"/>
          <w:szCs w:val="24"/>
          <w:lang w:val="bg-BG" w:eastAsia="bg-BG"/>
        </w:rPr>
        <w:t xml:space="preserve"> са неприложими по настоящата процедура! </w:t>
      </w:r>
    </w:p>
    <w:p w14:paraId="02AC1260" w14:textId="19B915F6" w:rsidR="00A378D8" w:rsidRPr="003443F3" w:rsidRDefault="00A378D8" w:rsidP="00A378D8">
      <w:pPr>
        <w:spacing w:line="360" w:lineRule="auto"/>
        <w:ind w:firstLine="708"/>
        <w:jc w:val="both"/>
        <w:rPr>
          <w:b/>
          <w:sz w:val="24"/>
          <w:szCs w:val="24"/>
          <w:lang w:val="bg-BG" w:eastAsia="bg-BG"/>
        </w:rPr>
      </w:pPr>
      <w:r w:rsidRPr="003443F3">
        <w:rPr>
          <w:b/>
          <w:sz w:val="24"/>
          <w:szCs w:val="24"/>
          <w:lang w:val="bg-BG" w:eastAsia="bg-BG"/>
        </w:rPr>
        <w:t>По настоящата процедура не се изисква съфинансиране от страна на бенефициента.</w:t>
      </w:r>
      <w:r w:rsidRPr="003443F3" w:rsidDel="00D40494">
        <w:rPr>
          <w:b/>
          <w:sz w:val="24"/>
          <w:szCs w:val="24"/>
          <w:lang w:val="bg-BG" w:eastAsia="bg-BG"/>
        </w:rPr>
        <w:t xml:space="preserve"> </w:t>
      </w:r>
    </w:p>
    <w:p w14:paraId="6F29976C" w14:textId="77777777" w:rsidR="00332AC7" w:rsidRPr="003443F3" w:rsidRDefault="00332AC7" w:rsidP="00A378D8">
      <w:pPr>
        <w:spacing w:line="360" w:lineRule="auto"/>
        <w:ind w:firstLine="708"/>
        <w:jc w:val="both"/>
        <w:rPr>
          <w:sz w:val="24"/>
          <w:szCs w:val="24"/>
          <w:lang w:val="bg-BG" w:eastAsia="bg-BG"/>
        </w:rPr>
      </w:pPr>
    </w:p>
    <w:p w14:paraId="6B482CB8" w14:textId="255086A1" w:rsidR="00212D9D" w:rsidRDefault="00423C40" w:rsidP="00A31F5D">
      <w:pPr>
        <w:spacing w:line="360" w:lineRule="auto"/>
        <w:jc w:val="both"/>
        <w:rPr>
          <w:b/>
          <w:sz w:val="24"/>
          <w:szCs w:val="24"/>
          <w:u w:val="single"/>
          <w:lang w:val="bg-BG" w:eastAsia="bg-BG"/>
        </w:rPr>
      </w:pPr>
      <w:r w:rsidRPr="003443F3">
        <w:rPr>
          <w:b/>
          <w:sz w:val="24"/>
          <w:szCs w:val="24"/>
          <w:u w:val="single"/>
          <w:lang w:val="bg-BG" w:eastAsia="bg-BG"/>
        </w:rPr>
        <w:t xml:space="preserve">Попълване на секция </w:t>
      </w:r>
      <w:r w:rsidR="009A7E71">
        <w:rPr>
          <w:b/>
          <w:sz w:val="24"/>
          <w:szCs w:val="24"/>
          <w:u w:val="single"/>
          <w:lang w:val="bg-BG" w:eastAsia="bg-BG"/>
        </w:rPr>
        <w:t>8</w:t>
      </w:r>
      <w:r w:rsidRPr="003443F3">
        <w:rPr>
          <w:b/>
          <w:sz w:val="24"/>
          <w:szCs w:val="24"/>
          <w:u w:val="single"/>
          <w:lang w:val="bg-BG" w:eastAsia="bg-BG"/>
        </w:rPr>
        <w:t>.</w:t>
      </w:r>
      <w:r w:rsidR="009A7E71" w:rsidRPr="009A7E71">
        <w:rPr>
          <w:b/>
          <w:sz w:val="24"/>
          <w:szCs w:val="24"/>
          <w:u w:val="single"/>
          <w:lang w:val="bg-BG" w:eastAsia="bg-BG"/>
        </w:rPr>
        <w:t xml:space="preserve"> Финансова информация – финансиране по организация</w:t>
      </w:r>
    </w:p>
    <w:p w14:paraId="1D49A0B0" w14:textId="77777777" w:rsidR="00332AC7" w:rsidRPr="00843072" w:rsidRDefault="00332AC7" w:rsidP="00843072">
      <w:pPr>
        <w:jc w:val="both"/>
        <w:rPr>
          <w:b/>
          <w:u w:val="single"/>
          <w:lang w:val="bg-BG" w:eastAsia="bg-BG"/>
        </w:rPr>
      </w:pPr>
    </w:p>
    <w:p w14:paraId="0082A3EE" w14:textId="13C85F52" w:rsidR="004F5731" w:rsidRPr="00212D9D" w:rsidRDefault="004F5731" w:rsidP="00E57650">
      <w:pPr>
        <w:spacing w:line="360" w:lineRule="auto"/>
        <w:ind w:firstLine="708"/>
        <w:jc w:val="both"/>
        <w:rPr>
          <w:sz w:val="24"/>
          <w:szCs w:val="24"/>
          <w:lang w:val="bg-BG"/>
        </w:rPr>
      </w:pPr>
      <w:r w:rsidRPr="00212D9D">
        <w:rPr>
          <w:sz w:val="24"/>
          <w:szCs w:val="24"/>
          <w:lang w:val="bg-BG"/>
        </w:rPr>
        <w:t xml:space="preserve">Информацията в тази секция от </w:t>
      </w:r>
      <w:r w:rsidR="00801D25">
        <w:rPr>
          <w:sz w:val="24"/>
          <w:szCs w:val="24"/>
          <w:lang w:val="bg-BG"/>
        </w:rPr>
        <w:t>ф</w:t>
      </w:r>
      <w:r w:rsidRPr="00212D9D">
        <w:rPr>
          <w:sz w:val="24"/>
          <w:szCs w:val="24"/>
          <w:lang w:val="bg-BG"/>
        </w:rPr>
        <w:t>ормуляра за кандидатстване се генерира автоматично от системата.</w:t>
      </w:r>
    </w:p>
    <w:p w14:paraId="4EE94DD7" w14:textId="77777777" w:rsidR="0015429C" w:rsidRPr="004F5731" w:rsidRDefault="0015429C" w:rsidP="00677212">
      <w:pPr>
        <w:spacing w:line="360" w:lineRule="auto"/>
        <w:ind w:firstLine="720"/>
        <w:jc w:val="both"/>
        <w:rPr>
          <w:b/>
          <w:sz w:val="24"/>
          <w:szCs w:val="24"/>
          <w:u w:val="single"/>
          <w:lang w:eastAsia="bg-BG"/>
        </w:rPr>
      </w:pPr>
    </w:p>
    <w:p w14:paraId="0F1342A7" w14:textId="251FC585" w:rsidR="002C2AF3" w:rsidRPr="003443F3" w:rsidRDefault="002C2AF3" w:rsidP="00212D9D">
      <w:pPr>
        <w:spacing w:line="360" w:lineRule="auto"/>
        <w:jc w:val="both"/>
        <w:rPr>
          <w:b/>
          <w:sz w:val="24"/>
          <w:szCs w:val="24"/>
          <w:u w:val="single"/>
          <w:lang w:val="bg-BG" w:eastAsia="bg-BG"/>
        </w:rPr>
      </w:pPr>
      <w:r w:rsidRPr="003443F3">
        <w:rPr>
          <w:b/>
          <w:sz w:val="24"/>
          <w:szCs w:val="24"/>
          <w:u w:val="single"/>
          <w:lang w:val="bg-BG" w:eastAsia="bg-BG"/>
        </w:rPr>
        <w:t>Попълване на секция 9. Екип</w:t>
      </w:r>
    </w:p>
    <w:p w14:paraId="70F0C886" w14:textId="77777777" w:rsidR="00096E4E" w:rsidRPr="00843072" w:rsidRDefault="00096E4E" w:rsidP="00843072">
      <w:pPr>
        <w:spacing w:line="120" w:lineRule="exact"/>
        <w:rPr>
          <w:lang w:val="bg-BG"/>
        </w:rPr>
      </w:pPr>
    </w:p>
    <w:p w14:paraId="60499DEF" w14:textId="4B29859E" w:rsidR="00096E4E" w:rsidRPr="003443F3" w:rsidRDefault="00A9262A" w:rsidP="001A75A3">
      <w:pPr>
        <w:spacing w:line="360" w:lineRule="auto"/>
        <w:ind w:left="117" w:right="76" w:firstLine="708"/>
        <w:jc w:val="both"/>
        <w:rPr>
          <w:sz w:val="24"/>
          <w:szCs w:val="24"/>
          <w:lang w:val="bg-BG"/>
        </w:rPr>
      </w:pPr>
      <w:r w:rsidRPr="003443F3">
        <w:rPr>
          <w:sz w:val="24"/>
          <w:szCs w:val="24"/>
          <w:lang w:val="bg-BG"/>
        </w:rPr>
        <w:t>В това поле трябва да попълните информация</w:t>
      </w:r>
      <w:r w:rsidR="00E57650">
        <w:rPr>
          <w:sz w:val="24"/>
          <w:szCs w:val="24"/>
          <w:lang w:val="bg-BG"/>
        </w:rPr>
        <w:t xml:space="preserve"> само за екипа за изпълнение </w:t>
      </w:r>
      <w:bookmarkStart w:id="3" w:name="_Hlk141345318"/>
      <w:r w:rsidR="00E57650">
        <w:rPr>
          <w:sz w:val="24"/>
          <w:szCs w:val="24"/>
          <w:lang w:val="bg-BG"/>
        </w:rPr>
        <w:t>на Приоритет 4 „Техническа помощ“ по Програма „Образование“ 2021-2027 г.</w:t>
      </w:r>
      <w:bookmarkEnd w:id="3"/>
    </w:p>
    <w:p w14:paraId="4F379F37" w14:textId="77777777" w:rsidR="00096E4E" w:rsidRPr="003443F3" w:rsidRDefault="00A9262A" w:rsidP="00147ECD">
      <w:pPr>
        <w:spacing w:line="360" w:lineRule="auto"/>
        <w:ind w:left="117" w:right="76" w:firstLine="708"/>
        <w:jc w:val="both"/>
        <w:rPr>
          <w:sz w:val="24"/>
          <w:szCs w:val="24"/>
          <w:lang w:val="bg-BG"/>
        </w:rPr>
      </w:pPr>
      <w:r w:rsidRPr="003443F3">
        <w:rPr>
          <w:sz w:val="24"/>
          <w:szCs w:val="24"/>
          <w:lang w:val="bg-BG"/>
        </w:rPr>
        <w:t>Добав</w:t>
      </w:r>
      <w:r w:rsidR="00BA398B" w:rsidRPr="003443F3">
        <w:rPr>
          <w:sz w:val="24"/>
          <w:szCs w:val="24"/>
          <w:lang w:val="bg-BG"/>
        </w:rPr>
        <w:t xml:space="preserve">янето става от бутона „Добави“. </w:t>
      </w:r>
      <w:r w:rsidRPr="003443F3">
        <w:rPr>
          <w:sz w:val="24"/>
          <w:szCs w:val="24"/>
          <w:lang w:val="bg-BG"/>
        </w:rPr>
        <w:t>Задължителните за попълване полета са: Име по документ за самоличност, Позиция по проекта (до 200 символа), Квали</w:t>
      </w:r>
      <w:r w:rsidR="00DA34D7" w:rsidRPr="003443F3">
        <w:rPr>
          <w:sz w:val="24"/>
          <w:szCs w:val="24"/>
          <w:lang w:val="bg-BG"/>
        </w:rPr>
        <w:t xml:space="preserve">фикация и отговорности </w:t>
      </w:r>
      <w:r w:rsidR="00BA398B" w:rsidRPr="003443F3">
        <w:rPr>
          <w:sz w:val="24"/>
          <w:szCs w:val="24"/>
          <w:lang w:val="bg-BG"/>
        </w:rPr>
        <w:t xml:space="preserve">(до </w:t>
      </w:r>
      <w:r w:rsidRPr="003443F3">
        <w:rPr>
          <w:sz w:val="24"/>
          <w:szCs w:val="24"/>
          <w:lang w:val="bg-BG"/>
        </w:rPr>
        <w:t xml:space="preserve">3 000 </w:t>
      </w:r>
      <w:r w:rsidR="00BA398B" w:rsidRPr="003443F3">
        <w:rPr>
          <w:sz w:val="24"/>
          <w:szCs w:val="24"/>
          <w:lang w:val="bg-BG"/>
        </w:rPr>
        <w:t xml:space="preserve">символа). </w:t>
      </w:r>
      <w:r w:rsidRPr="003443F3">
        <w:rPr>
          <w:sz w:val="24"/>
          <w:szCs w:val="24"/>
          <w:lang w:val="bg-BG"/>
        </w:rPr>
        <w:t>Препоръчително е</w:t>
      </w:r>
      <w:r w:rsidR="00BA398B" w:rsidRPr="003443F3">
        <w:rPr>
          <w:sz w:val="24"/>
          <w:szCs w:val="24"/>
          <w:lang w:val="bg-BG"/>
        </w:rPr>
        <w:t xml:space="preserve"> </w:t>
      </w:r>
      <w:r w:rsidRPr="003443F3">
        <w:rPr>
          <w:sz w:val="24"/>
          <w:szCs w:val="24"/>
          <w:lang w:val="bg-BG"/>
        </w:rPr>
        <w:t>да попълните</w:t>
      </w:r>
      <w:r w:rsidR="00BA398B" w:rsidRPr="003443F3">
        <w:rPr>
          <w:sz w:val="24"/>
          <w:szCs w:val="24"/>
          <w:lang w:val="bg-BG"/>
        </w:rPr>
        <w:t xml:space="preserve"> </w:t>
      </w:r>
      <w:r w:rsidRPr="003443F3">
        <w:rPr>
          <w:sz w:val="24"/>
          <w:szCs w:val="24"/>
          <w:lang w:val="bg-BG"/>
        </w:rPr>
        <w:t>и полетата телефонен номер и е-</w:t>
      </w:r>
      <w:proofErr w:type="spellStart"/>
      <w:r w:rsidRPr="003443F3">
        <w:rPr>
          <w:sz w:val="24"/>
          <w:szCs w:val="24"/>
          <w:lang w:val="bg-BG"/>
        </w:rPr>
        <w:t>mail</w:t>
      </w:r>
      <w:proofErr w:type="spellEnd"/>
      <w:r w:rsidRPr="003443F3">
        <w:rPr>
          <w:sz w:val="24"/>
          <w:szCs w:val="24"/>
          <w:lang w:val="bg-BG"/>
        </w:rPr>
        <w:t xml:space="preserve"> на ръководителя.</w:t>
      </w:r>
    </w:p>
    <w:p w14:paraId="23E3EC0F" w14:textId="17F54091" w:rsidR="00DD187C" w:rsidRPr="003443F3" w:rsidRDefault="00DD187C" w:rsidP="00147ECD">
      <w:pPr>
        <w:spacing w:line="360" w:lineRule="auto"/>
        <w:ind w:firstLine="720"/>
        <w:jc w:val="both"/>
        <w:rPr>
          <w:sz w:val="24"/>
          <w:szCs w:val="24"/>
          <w:lang w:val="bg-BG"/>
        </w:rPr>
      </w:pPr>
      <w:r w:rsidRPr="003443F3">
        <w:rPr>
          <w:sz w:val="24"/>
          <w:szCs w:val="24"/>
          <w:lang w:val="bg-BG"/>
        </w:rPr>
        <w:lastRenderedPageBreak/>
        <w:t>Екипът за управление на проекта следва да бъде съобразен със спецификата и обема на заложените дейности.</w:t>
      </w:r>
      <w:r w:rsidR="00710134" w:rsidRPr="003443F3">
        <w:rPr>
          <w:sz w:val="24"/>
          <w:szCs w:val="24"/>
          <w:lang w:val="bg-BG"/>
        </w:rPr>
        <w:t xml:space="preserve"> </w:t>
      </w:r>
      <w:r w:rsidR="009C6C62" w:rsidRPr="007910F9">
        <w:rPr>
          <w:sz w:val="24"/>
          <w:szCs w:val="24"/>
          <w:lang w:val="bg-BG"/>
        </w:rPr>
        <w:t xml:space="preserve">За доказване на </w:t>
      </w:r>
      <w:r w:rsidR="009C6C62">
        <w:rPr>
          <w:sz w:val="24"/>
          <w:szCs w:val="24"/>
          <w:lang w:val="bg-BG"/>
        </w:rPr>
        <w:t xml:space="preserve">оперативен и </w:t>
      </w:r>
      <w:r w:rsidR="009C6C62" w:rsidRPr="007910F9">
        <w:rPr>
          <w:sz w:val="24"/>
          <w:szCs w:val="24"/>
          <w:lang w:val="bg-BG"/>
        </w:rPr>
        <w:t xml:space="preserve">административен капацитет, кандидатът следва да посочи информация в </w:t>
      </w:r>
      <w:r w:rsidR="00F0773F">
        <w:rPr>
          <w:sz w:val="24"/>
          <w:szCs w:val="24"/>
          <w:lang w:val="bg-BG" w:eastAsia="bg-BG"/>
        </w:rPr>
        <w:t>секция</w:t>
      </w:r>
      <w:r w:rsidR="009C6C62" w:rsidRPr="007910F9">
        <w:rPr>
          <w:sz w:val="24"/>
          <w:szCs w:val="24"/>
          <w:lang w:val="bg-BG"/>
        </w:rPr>
        <w:t xml:space="preserve"> 9</w:t>
      </w:r>
      <w:r w:rsidR="00DB14E3">
        <w:rPr>
          <w:sz w:val="24"/>
          <w:szCs w:val="24"/>
          <w:lang w:val="bg-BG"/>
        </w:rPr>
        <w:t>.</w:t>
      </w:r>
      <w:r w:rsidR="009C6C62" w:rsidRPr="007910F9">
        <w:rPr>
          <w:sz w:val="24"/>
          <w:szCs w:val="24"/>
          <w:lang w:val="bg-BG"/>
        </w:rPr>
        <w:t xml:space="preserve"> „Екип“ от </w:t>
      </w:r>
      <w:r w:rsidR="00801D25">
        <w:rPr>
          <w:sz w:val="24"/>
          <w:szCs w:val="24"/>
          <w:lang w:val="bg-BG"/>
        </w:rPr>
        <w:t>ф</w:t>
      </w:r>
      <w:r w:rsidR="009C6C62" w:rsidRPr="007910F9">
        <w:rPr>
          <w:sz w:val="24"/>
          <w:szCs w:val="24"/>
          <w:lang w:val="bg-BG"/>
        </w:rPr>
        <w:t xml:space="preserve">ормуляра за кандидатстване квалификацията и отговорностите на всеки един от членовете на екипа за управление на проекта и да приложи в </w:t>
      </w:r>
      <w:r w:rsidR="00F0773F">
        <w:rPr>
          <w:sz w:val="24"/>
          <w:szCs w:val="24"/>
          <w:lang w:val="bg-BG" w:eastAsia="bg-BG"/>
        </w:rPr>
        <w:t>секция</w:t>
      </w:r>
      <w:r w:rsidR="009C6C62" w:rsidRPr="007910F9">
        <w:rPr>
          <w:sz w:val="24"/>
          <w:szCs w:val="24"/>
          <w:lang w:val="bg-BG"/>
        </w:rPr>
        <w:t xml:space="preserve"> 1</w:t>
      </w:r>
      <w:r w:rsidR="008C3A3C">
        <w:rPr>
          <w:sz w:val="24"/>
          <w:szCs w:val="24"/>
          <w:lang w:val="bg-BG"/>
        </w:rPr>
        <w:t>2</w:t>
      </w:r>
      <w:r w:rsidR="00DB14E3">
        <w:rPr>
          <w:sz w:val="24"/>
          <w:szCs w:val="24"/>
          <w:lang w:val="bg-BG"/>
        </w:rPr>
        <w:t>.</w:t>
      </w:r>
      <w:r w:rsidR="009C6C62" w:rsidRPr="007910F9">
        <w:rPr>
          <w:sz w:val="24"/>
          <w:szCs w:val="24"/>
          <w:lang w:val="bg-BG"/>
        </w:rPr>
        <w:t xml:space="preserve"> „Прикачени</w:t>
      </w:r>
      <w:r w:rsidR="009C6C62">
        <w:rPr>
          <w:sz w:val="24"/>
          <w:szCs w:val="24"/>
          <w:lang w:val="bg-BG"/>
        </w:rPr>
        <w:t xml:space="preserve"> </w:t>
      </w:r>
      <w:r w:rsidR="009C6C62" w:rsidRPr="007910F9">
        <w:rPr>
          <w:sz w:val="24"/>
          <w:szCs w:val="24"/>
          <w:lang w:val="bg-BG"/>
        </w:rPr>
        <w:t xml:space="preserve">документи“ от </w:t>
      </w:r>
      <w:r w:rsidR="00801D25">
        <w:rPr>
          <w:sz w:val="24"/>
          <w:szCs w:val="24"/>
          <w:lang w:val="bg-BG"/>
        </w:rPr>
        <w:t>ф</w:t>
      </w:r>
      <w:r w:rsidR="009C6C62" w:rsidRPr="007910F9">
        <w:rPr>
          <w:sz w:val="24"/>
          <w:szCs w:val="24"/>
          <w:lang w:val="bg-BG"/>
        </w:rPr>
        <w:t xml:space="preserve">ормуляра за кандидатстване техните автобиографии (Приложение </w:t>
      </w:r>
      <w:r w:rsidR="009C6C62">
        <w:rPr>
          <w:sz w:val="24"/>
          <w:szCs w:val="24"/>
        </w:rPr>
        <w:t>III</w:t>
      </w:r>
      <w:r w:rsidR="009C6C62" w:rsidRPr="007910F9">
        <w:rPr>
          <w:sz w:val="24"/>
          <w:szCs w:val="24"/>
          <w:lang w:val="bg-BG"/>
        </w:rPr>
        <w:t xml:space="preserve">). </w:t>
      </w:r>
      <w:r w:rsidR="009C6C62">
        <w:rPr>
          <w:b/>
          <w:sz w:val="24"/>
          <w:szCs w:val="24"/>
          <w:lang w:val="bg-BG"/>
        </w:rPr>
        <w:t>На етап</w:t>
      </w:r>
      <w:r w:rsidR="009C6C62" w:rsidRPr="0045716E">
        <w:rPr>
          <w:b/>
          <w:sz w:val="24"/>
          <w:szCs w:val="24"/>
          <w:lang w:val="bg-BG"/>
        </w:rPr>
        <w:t xml:space="preserve"> кандидатстване се изисква</w:t>
      </w:r>
      <w:r w:rsidR="009C6C62">
        <w:rPr>
          <w:b/>
          <w:sz w:val="24"/>
          <w:szCs w:val="24"/>
          <w:lang w:val="bg-BG"/>
        </w:rPr>
        <w:t xml:space="preserve"> да бъдат представени</w:t>
      </w:r>
      <w:r w:rsidR="009C6C62" w:rsidRPr="00843072">
        <w:rPr>
          <w:b/>
          <w:sz w:val="24"/>
          <w:szCs w:val="24"/>
          <w:u w:val="single" w:color="000000"/>
          <w:lang w:val="bg-BG"/>
        </w:rPr>
        <w:t xml:space="preserve"> </w:t>
      </w:r>
      <w:r w:rsidR="009C6C62">
        <w:rPr>
          <w:b/>
          <w:sz w:val="24"/>
          <w:szCs w:val="24"/>
          <w:u w:val="thick" w:color="000000"/>
          <w:lang w:val="bg-BG"/>
        </w:rPr>
        <w:t>автобиог</w:t>
      </w:r>
      <w:r w:rsidR="009C6C62" w:rsidRPr="0045716E">
        <w:rPr>
          <w:b/>
          <w:sz w:val="24"/>
          <w:szCs w:val="24"/>
          <w:u w:val="thick" w:color="000000"/>
          <w:lang w:val="bg-BG"/>
        </w:rPr>
        <w:t>рафи</w:t>
      </w:r>
      <w:r w:rsidR="009C6C62">
        <w:rPr>
          <w:b/>
          <w:sz w:val="24"/>
          <w:szCs w:val="24"/>
          <w:u w:val="thick" w:color="000000"/>
          <w:lang w:val="bg-BG"/>
        </w:rPr>
        <w:t>и на всички членове на екипа за изпълнение на проект</w:t>
      </w:r>
      <w:r w:rsidR="009C6C62" w:rsidRPr="0045716E">
        <w:rPr>
          <w:b/>
          <w:sz w:val="24"/>
          <w:szCs w:val="24"/>
          <w:u w:val="thick" w:color="000000"/>
          <w:lang w:val="bg-BG"/>
        </w:rPr>
        <w:t>а.</w:t>
      </w:r>
    </w:p>
    <w:p w14:paraId="540AF81D" w14:textId="2C70A4AB" w:rsidR="00096E4E" w:rsidRPr="009C6C62" w:rsidRDefault="00A9262A" w:rsidP="009C6C62">
      <w:pPr>
        <w:spacing w:line="360" w:lineRule="auto"/>
        <w:ind w:firstLine="720"/>
        <w:jc w:val="both"/>
        <w:rPr>
          <w:sz w:val="24"/>
          <w:szCs w:val="24"/>
          <w:lang w:val="bg-BG"/>
        </w:rPr>
      </w:pPr>
      <w:r w:rsidRPr="003443F3">
        <w:rPr>
          <w:b/>
          <w:sz w:val="24"/>
          <w:szCs w:val="24"/>
          <w:lang w:val="bg-BG"/>
        </w:rPr>
        <w:t>Задължително е да попълните информацията в секция 9</w:t>
      </w:r>
      <w:r w:rsidR="00DB14E3">
        <w:rPr>
          <w:b/>
          <w:sz w:val="24"/>
          <w:szCs w:val="24"/>
          <w:lang w:val="bg-BG"/>
        </w:rPr>
        <w:t>.</w:t>
      </w:r>
      <w:r w:rsidRPr="003443F3">
        <w:rPr>
          <w:b/>
          <w:sz w:val="24"/>
          <w:szCs w:val="24"/>
          <w:lang w:val="bg-BG"/>
        </w:rPr>
        <w:t>, тъй като ИСУН</w:t>
      </w:r>
      <w:r w:rsidR="00BD2FEB" w:rsidRPr="003443F3">
        <w:rPr>
          <w:b/>
          <w:sz w:val="24"/>
          <w:szCs w:val="24"/>
          <w:lang w:val="bg-BG"/>
        </w:rPr>
        <w:t xml:space="preserve"> </w:t>
      </w:r>
      <w:r w:rsidRPr="003443F3">
        <w:rPr>
          <w:b/>
          <w:sz w:val="24"/>
          <w:szCs w:val="24"/>
          <w:lang w:val="bg-BG"/>
        </w:rPr>
        <w:t>2020 няма да разреши подаване на проектното предложение.</w:t>
      </w:r>
    </w:p>
    <w:p w14:paraId="43DD46C7" w14:textId="77777777" w:rsidR="000A0FD5" w:rsidRPr="003443F3" w:rsidRDefault="000A0FD5" w:rsidP="00147ECD">
      <w:pPr>
        <w:spacing w:line="360" w:lineRule="auto"/>
        <w:ind w:firstLine="709"/>
        <w:jc w:val="both"/>
        <w:rPr>
          <w:b/>
          <w:sz w:val="24"/>
          <w:szCs w:val="24"/>
          <w:lang w:val="bg-BG" w:eastAsia="bg-BG"/>
        </w:rPr>
      </w:pPr>
    </w:p>
    <w:p w14:paraId="28D94435" w14:textId="760A70CF" w:rsidR="000A0FD5" w:rsidRPr="003443F3" w:rsidRDefault="000A0FD5" w:rsidP="000A0FD5">
      <w:pPr>
        <w:spacing w:line="360" w:lineRule="auto"/>
        <w:jc w:val="both"/>
        <w:rPr>
          <w:sz w:val="24"/>
          <w:szCs w:val="24"/>
          <w:u w:val="single"/>
          <w:lang w:val="bg-BG" w:eastAsia="bg-BG"/>
        </w:rPr>
      </w:pPr>
      <w:r w:rsidRPr="003443F3">
        <w:rPr>
          <w:b/>
          <w:sz w:val="24"/>
          <w:szCs w:val="24"/>
          <w:u w:val="single"/>
          <w:lang w:val="bg-BG" w:eastAsia="bg-BG"/>
        </w:rPr>
        <w:t>Попълване на секция 1</w:t>
      </w:r>
      <w:r w:rsidR="008C3A3C">
        <w:rPr>
          <w:b/>
          <w:sz w:val="24"/>
          <w:szCs w:val="24"/>
          <w:u w:val="single"/>
          <w:lang w:val="bg-BG" w:eastAsia="bg-BG"/>
        </w:rPr>
        <w:t>0</w:t>
      </w:r>
      <w:r w:rsidRPr="003443F3">
        <w:rPr>
          <w:b/>
          <w:sz w:val="24"/>
          <w:szCs w:val="24"/>
          <w:u w:val="single"/>
          <w:lang w:val="bg-BG" w:eastAsia="bg-BG"/>
        </w:rPr>
        <w:t>. Допълнителна информация необходима за оценка на проектното предложение</w:t>
      </w:r>
      <w:r w:rsidRPr="003443F3">
        <w:rPr>
          <w:b/>
          <w:sz w:val="24"/>
          <w:szCs w:val="24"/>
          <w:lang w:val="bg-BG" w:eastAsia="bg-BG"/>
        </w:rPr>
        <w:t xml:space="preserve"> – </w:t>
      </w:r>
      <w:r w:rsidRPr="003443F3">
        <w:rPr>
          <w:sz w:val="24"/>
          <w:szCs w:val="24"/>
          <w:lang w:val="bg-BG" w:eastAsia="bg-BG"/>
        </w:rPr>
        <w:t xml:space="preserve">информацията в тези полета трябва да бъде </w:t>
      </w:r>
      <w:r w:rsidRPr="003443F3">
        <w:rPr>
          <w:b/>
          <w:sz w:val="24"/>
          <w:szCs w:val="24"/>
          <w:u w:val="single"/>
          <w:lang w:val="bg-BG" w:eastAsia="bg-BG"/>
        </w:rPr>
        <w:t>задължително попълнена</w:t>
      </w:r>
    </w:p>
    <w:p w14:paraId="321A7AF9" w14:textId="77777777" w:rsidR="00096E4E" w:rsidRPr="00843072" w:rsidRDefault="00096E4E" w:rsidP="000A0FD5">
      <w:pPr>
        <w:ind w:left="117"/>
        <w:rPr>
          <w:lang w:val="bg-BG"/>
        </w:rPr>
      </w:pPr>
    </w:p>
    <w:p w14:paraId="3CEC7481" w14:textId="77777777" w:rsidR="00096E4E" w:rsidRPr="003443F3" w:rsidRDefault="00A9262A">
      <w:pPr>
        <w:spacing w:line="360" w:lineRule="auto"/>
        <w:ind w:left="117" w:right="82" w:firstLine="708"/>
        <w:jc w:val="both"/>
        <w:rPr>
          <w:sz w:val="24"/>
          <w:szCs w:val="24"/>
          <w:lang w:val="bg-BG"/>
        </w:rPr>
      </w:pPr>
      <w:r w:rsidRPr="00C26BC6">
        <w:rPr>
          <w:sz w:val="24"/>
          <w:szCs w:val="24"/>
          <w:lang w:val="bg-BG"/>
        </w:rPr>
        <w:t>Към задължителните полета са дадени указания какво следва да бъде разписано. За целите на настоящата процедура са заложени следните допълнителни полета:</w:t>
      </w:r>
    </w:p>
    <w:p w14:paraId="2F5F3BEB" w14:textId="0996B914" w:rsidR="009D193B" w:rsidRDefault="00082B56" w:rsidP="00C26BC6">
      <w:pPr>
        <w:spacing w:line="360" w:lineRule="auto"/>
        <w:ind w:firstLine="720"/>
        <w:jc w:val="both"/>
        <w:rPr>
          <w:sz w:val="24"/>
          <w:szCs w:val="24"/>
          <w:lang w:val="bg-BG" w:eastAsia="bg-BG"/>
        </w:rPr>
      </w:pPr>
      <w:r w:rsidRPr="003443F3">
        <w:rPr>
          <w:b/>
          <w:sz w:val="24"/>
          <w:szCs w:val="24"/>
          <w:lang w:val="bg-BG"/>
        </w:rPr>
        <w:t>1</w:t>
      </w:r>
      <w:r w:rsidR="004A5B1A">
        <w:rPr>
          <w:b/>
          <w:sz w:val="24"/>
          <w:szCs w:val="24"/>
          <w:lang w:val="bg-BG"/>
        </w:rPr>
        <w:t>0</w:t>
      </w:r>
      <w:r w:rsidRPr="003443F3">
        <w:rPr>
          <w:b/>
          <w:sz w:val="24"/>
          <w:szCs w:val="24"/>
          <w:lang w:val="bg-BG"/>
        </w:rPr>
        <w:t xml:space="preserve">.1. </w:t>
      </w:r>
      <w:r w:rsidR="009D193B" w:rsidRPr="003443F3">
        <w:rPr>
          <w:b/>
          <w:sz w:val="24"/>
          <w:szCs w:val="24"/>
          <w:lang w:val="bg-BG"/>
        </w:rPr>
        <w:t xml:space="preserve">Финансов капацитет на конкретния бенефициент </w:t>
      </w:r>
      <w:r w:rsidR="00C26BC6">
        <w:rPr>
          <w:b/>
          <w:sz w:val="24"/>
          <w:szCs w:val="24"/>
          <w:lang w:val="bg-BG"/>
        </w:rPr>
        <w:t>–</w:t>
      </w:r>
      <w:r w:rsidR="009D193B" w:rsidRPr="003443F3">
        <w:rPr>
          <w:b/>
          <w:sz w:val="24"/>
          <w:szCs w:val="24"/>
          <w:lang w:val="bg-BG"/>
        </w:rPr>
        <w:t xml:space="preserve"> </w:t>
      </w:r>
      <w:r w:rsidR="00A83AFC">
        <w:rPr>
          <w:sz w:val="24"/>
          <w:szCs w:val="24"/>
          <w:lang w:val="bg-BG" w:eastAsia="bg-BG"/>
        </w:rPr>
        <w:t>ка</w:t>
      </w:r>
      <w:r w:rsidR="009D193B" w:rsidRPr="003443F3">
        <w:rPr>
          <w:sz w:val="24"/>
          <w:szCs w:val="24"/>
          <w:lang w:val="bg-BG" w:eastAsia="bg-BG"/>
        </w:rPr>
        <w:t xml:space="preserve">ндидатът следва да </w:t>
      </w:r>
      <w:r w:rsidR="000B5C06" w:rsidRPr="003443F3">
        <w:rPr>
          <w:sz w:val="24"/>
          <w:szCs w:val="24"/>
          <w:lang w:val="bg-BG" w:eastAsia="bg-BG"/>
        </w:rPr>
        <w:t>о</w:t>
      </w:r>
      <w:r w:rsidR="00C26BC6">
        <w:rPr>
          <w:sz w:val="24"/>
          <w:szCs w:val="24"/>
          <w:lang w:val="bg-BG" w:eastAsia="bg-BG"/>
        </w:rPr>
        <w:t>боснове</w:t>
      </w:r>
      <w:r w:rsidR="000B5C06" w:rsidRPr="003443F3">
        <w:rPr>
          <w:sz w:val="24"/>
          <w:szCs w:val="24"/>
          <w:lang w:val="bg-BG" w:eastAsia="bg-BG"/>
        </w:rPr>
        <w:t xml:space="preserve"> </w:t>
      </w:r>
      <w:r w:rsidR="009D193B" w:rsidRPr="003443F3">
        <w:rPr>
          <w:sz w:val="24"/>
          <w:szCs w:val="24"/>
          <w:lang w:val="bg-BG" w:eastAsia="bg-BG"/>
        </w:rPr>
        <w:t>финансовия си капацитет за изпълнение на дейностите по проекта</w:t>
      </w:r>
      <w:r w:rsidR="00C26BC6">
        <w:rPr>
          <w:sz w:val="24"/>
          <w:szCs w:val="24"/>
          <w:lang w:val="bg-BG" w:eastAsia="bg-BG"/>
        </w:rPr>
        <w:t>.</w:t>
      </w:r>
      <w:r w:rsidR="009D193B" w:rsidRPr="003443F3">
        <w:rPr>
          <w:sz w:val="24"/>
          <w:szCs w:val="24"/>
          <w:lang w:val="bg-BG" w:eastAsia="bg-BG"/>
        </w:rPr>
        <w:t xml:space="preserve"> </w:t>
      </w:r>
      <w:r w:rsidR="00C45409" w:rsidRPr="003443F3">
        <w:rPr>
          <w:sz w:val="24"/>
          <w:szCs w:val="24"/>
          <w:lang w:val="bg-BG" w:eastAsia="bg-BG"/>
        </w:rPr>
        <w:t xml:space="preserve">Счита се, че </w:t>
      </w:r>
      <w:r w:rsidR="00C26BC6">
        <w:rPr>
          <w:sz w:val="24"/>
          <w:szCs w:val="24"/>
          <w:lang w:val="bg-BG" w:eastAsia="bg-BG"/>
        </w:rPr>
        <w:t xml:space="preserve">конкретният бенефициент </w:t>
      </w:r>
      <w:r w:rsidR="00C45409" w:rsidRPr="003443F3">
        <w:rPr>
          <w:sz w:val="24"/>
          <w:szCs w:val="24"/>
          <w:lang w:val="bg-BG" w:eastAsia="bg-BG"/>
        </w:rPr>
        <w:t xml:space="preserve">разполага с необходимия финансов капацитет, ако утвърдените разходи по бюджета за текущата финансова година на </w:t>
      </w:r>
      <w:r w:rsidR="00C26BC6">
        <w:rPr>
          <w:sz w:val="24"/>
          <w:szCs w:val="24"/>
          <w:lang w:val="bg-BG" w:eastAsia="bg-BG"/>
        </w:rPr>
        <w:t>първостепенния разпоредител, в чиято структура е конкретният бенефициент</w:t>
      </w:r>
      <w:r w:rsidR="00904C45">
        <w:rPr>
          <w:sz w:val="24"/>
          <w:szCs w:val="24"/>
          <w:lang w:val="bg-BG" w:eastAsia="bg-BG"/>
        </w:rPr>
        <w:t>,</w:t>
      </w:r>
      <w:r w:rsidR="00C45409" w:rsidRPr="003443F3">
        <w:rPr>
          <w:sz w:val="24"/>
          <w:szCs w:val="24"/>
          <w:lang w:val="bg-BG" w:eastAsia="bg-BG"/>
        </w:rPr>
        <w:t xml:space="preserve"> са по-високи от </w:t>
      </w:r>
      <w:r w:rsidR="00904C45">
        <w:rPr>
          <w:sz w:val="24"/>
          <w:szCs w:val="24"/>
          <w:lang w:val="bg-BG" w:eastAsia="bg-BG"/>
        </w:rPr>
        <w:t xml:space="preserve">20% от </w:t>
      </w:r>
      <w:r w:rsidR="00C45409" w:rsidRPr="003443F3">
        <w:rPr>
          <w:sz w:val="24"/>
          <w:szCs w:val="24"/>
          <w:lang w:val="bg-BG" w:eastAsia="bg-BG"/>
        </w:rPr>
        <w:t>размера на исканата БФП.</w:t>
      </w:r>
    </w:p>
    <w:p w14:paraId="66F9BB79" w14:textId="7702D746" w:rsidR="00E8126F" w:rsidRPr="003443F3" w:rsidRDefault="00A9262A" w:rsidP="00904C45">
      <w:pPr>
        <w:spacing w:line="360" w:lineRule="auto"/>
        <w:ind w:firstLine="709"/>
        <w:jc w:val="both"/>
        <w:rPr>
          <w:sz w:val="24"/>
          <w:szCs w:val="24"/>
          <w:lang w:val="bg-BG" w:eastAsia="bg-BG"/>
        </w:rPr>
      </w:pPr>
      <w:r w:rsidRPr="003443F3">
        <w:rPr>
          <w:b/>
          <w:sz w:val="24"/>
          <w:szCs w:val="24"/>
          <w:lang w:val="bg-BG"/>
        </w:rPr>
        <w:t>1</w:t>
      </w:r>
      <w:r w:rsidR="004A5B1A">
        <w:rPr>
          <w:b/>
          <w:sz w:val="24"/>
          <w:szCs w:val="24"/>
          <w:lang w:val="bg-BG"/>
        </w:rPr>
        <w:t>0</w:t>
      </w:r>
      <w:r w:rsidRPr="003443F3">
        <w:rPr>
          <w:b/>
          <w:sz w:val="24"/>
          <w:szCs w:val="24"/>
          <w:lang w:val="bg-BG"/>
        </w:rPr>
        <w:t>.</w:t>
      </w:r>
      <w:r w:rsidR="009D193B" w:rsidRPr="003443F3">
        <w:rPr>
          <w:b/>
          <w:sz w:val="24"/>
          <w:szCs w:val="24"/>
          <w:lang w:val="bg-BG"/>
        </w:rPr>
        <w:t>2</w:t>
      </w:r>
      <w:r w:rsidRPr="003443F3">
        <w:rPr>
          <w:b/>
          <w:sz w:val="24"/>
          <w:szCs w:val="24"/>
          <w:lang w:val="bg-BG"/>
        </w:rPr>
        <w:t>.</w:t>
      </w:r>
      <w:r w:rsidR="00904C45">
        <w:rPr>
          <w:b/>
          <w:sz w:val="24"/>
          <w:szCs w:val="24"/>
          <w:lang w:val="bg-BG"/>
        </w:rPr>
        <w:t xml:space="preserve"> Оперативен и а</w:t>
      </w:r>
      <w:r w:rsidR="00082B56" w:rsidRPr="003443F3">
        <w:rPr>
          <w:b/>
          <w:sz w:val="24"/>
          <w:szCs w:val="24"/>
          <w:lang w:val="bg-BG"/>
        </w:rPr>
        <w:t>дминистративен капацитет</w:t>
      </w:r>
      <w:r w:rsidR="00B75670" w:rsidRPr="003443F3">
        <w:rPr>
          <w:b/>
          <w:sz w:val="24"/>
          <w:szCs w:val="24"/>
          <w:lang w:val="bg-BG"/>
        </w:rPr>
        <w:t xml:space="preserve"> </w:t>
      </w:r>
      <w:r w:rsidR="00082B56" w:rsidRPr="003443F3">
        <w:rPr>
          <w:b/>
          <w:sz w:val="24"/>
          <w:szCs w:val="24"/>
          <w:lang w:val="bg-BG"/>
        </w:rPr>
        <w:t>на конкретния бенефициент</w:t>
      </w:r>
      <w:r w:rsidR="00904C45">
        <w:rPr>
          <w:sz w:val="24"/>
          <w:szCs w:val="24"/>
          <w:lang w:val="bg-BG" w:eastAsia="bg-BG"/>
        </w:rPr>
        <w:t xml:space="preserve"> –</w:t>
      </w:r>
      <w:r w:rsidR="006C1313">
        <w:rPr>
          <w:sz w:val="24"/>
          <w:szCs w:val="24"/>
          <w:lang w:val="bg-BG" w:eastAsia="bg-BG"/>
        </w:rPr>
        <w:t xml:space="preserve"> в</w:t>
      </w:r>
      <w:r w:rsidR="00904C45">
        <w:rPr>
          <w:sz w:val="24"/>
          <w:szCs w:val="24"/>
          <w:lang w:val="bg-BG" w:eastAsia="bg-BG"/>
        </w:rPr>
        <w:t xml:space="preserve">сички членове на екипа за изпълнение на Приоритет 4 „Техническа помощ“ следва да имат опит в управлението и/или изпълнението на проекти и/или сходни дейности. </w:t>
      </w:r>
      <w:r w:rsidR="003D60E2" w:rsidRPr="003443F3">
        <w:rPr>
          <w:sz w:val="24"/>
          <w:szCs w:val="24"/>
          <w:lang w:eastAsia="bg-BG"/>
        </w:rPr>
        <w:t xml:space="preserve"> </w:t>
      </w:r>
    </w:p>
    <w:p w14:paraId="48FDEBB6" w14:textId="371599AC" w:rsidR="001114BF" w:rsidRPr="003443F3" w:rsidRDefault="00B00952" w:rsidP="00852E70">
      <w:pPr>
        <w:spacing w:line="360" w:lineRule="auto"/>
        <w:ind w:left="117" w:right="71" w:firstLine="603"/>
        <w:jc w:val="both"/>
        <w:rPr>
          <w:b/>
          <w:sz w:val="24"/>
          <w:szCs w:val="24"/>
          <w:u w:val="single"/>
          <w:lang w:val="bg-BG"/>
        </w:rPr>
      </w:pPr>
      <w:r w:rsidRPr="003443F3">
        <w:rPr>
          <w:b/>
          <w:sz w:val="24"/>
          <w:szCs w:val="24"/>
          <w:lang w:val="bg-BG"/>
        </w:rPr>
        <w:t>1</w:t>
      </w:r>
      <w:r w:rsidR="004A5B1A">
        <w:rPr>
          <w:b/>
          <w:sz w:val="24"/>
          <w:szCs w:val="24"/>
          <w:lang w:val="bg-BG"/>
        </w:rPr>
        <w:t>0</w:t>
      </w:r>
      <w:r w:rsidRPr="003443F3">
        <w:rPr>
          <w:b/>
          <w:sz w:val="24"/>
          <w:szCs w:val="24"/>
          <w:lang w:val="bg-BG"/>
        </w:rPr>
        <w:t>.</w:t>
      </w:r>
      <w:r w:rsidR="004A5B1A">
        <w:rPr>
          <w:b/>
          <w:sz w:val="24"/>
          <w:szCs w:val="24"/>
          <w:lang w:val="bg-BG"/>
        </w:rPr>
        <w:t>3</w:t>
      </w:r>
      <w:r w:rsidR="001114BF" w:rsidRPr="003443F3">
        <w:rPr>
          <w:b/>
          <w:sz w:val="24"/>
          <w:szCs w:val="24"/>
          <w:lang w:val="bg-BG"/>
        </w:rPr>
        <w:t xml:space="preserve">. Описание на целевата група </w:t>
      </w:r>
      <w:r w:rsidR="001114BF" w:rsidRPr="003443F3">
        <w:rPr>
          <w:sz w:val="24"/>
          <w:szCs w:val="24"/>
          <w:lang w:val="bg-BG"/>
        </w:rPr>
        <w:t>– в това поле следва да се опишат целевите групи и техни конкретни характеристики, съгласно изискванията в У</w:t>
      </w:r>
      <w:r w:rsidR="00A83AFC">
        <w:rPr>
          <w:sz w:val="24"/>
          <w:szCs w:val="24"/>
          <w:lang w:val="bg-BG"/>
        </w:rPr>
        <w:t>казанията</w:t>
      </w:r>
      <w:r w:rsidR="001114BF" w:rsidRPr="003443F3">
        <w:rPr>
          <w:sz w:val="24"/>
          <w:szCs w:val="24"/>
          <w:lang w:val="bg-BG"/>
        </w:rPr>
        <w:t xml:space="preserve"> за кандидатстване</w:t>
      </w:r>
      <w:r w:rsidR="00A83AFC">
        <w:rPr>
          <w:sz w:val="24"/>
          <w:szCs w:val="24"/>
          <w:lang w:val="bg-BG"/>
        </w:rPr>
        <w:t>.</w:t>
      </w:r>
      <w:r w:rsidR="004A3B0F" w:rsidRPr="003443F3">
        <w:rPr>
          <w:b/>
          <w:sz w:val="24"/>
          <w:szCs w:val="24"/>
          <w:u w:val="single"/>
          <w:lang w:val="bg-BG"/>
        </w:rPr>
        <w:t xml:space="preserve"> </w:t>
      </w:r>
    </w:p>
    <w:p w14:paraId="716215B8" w14:textId="77777777" w:rsidR="00BB2642" w:rsidRPr="003443F3" w:rsidRDefault="00BB2642" w:rsidP="00DA3C2D">
      <w:pPr>
        <w:spacing w:line="360" w:lineRule="auto"/>
        <w:ind w:left="117" w:right="71" w:firstLine="603"/>
        <w:jc w:val="both"/>
        <w:rPr>
          <w:sz w:val="24"/>
          <w:szCs w:val="24"/>
          <w:lang w:val="bg-BG"/>
        </w:rPr>
      </w:pPr>
    </w:p>
    <w:p w14:paraId="2627F8CF" w14:textId="27DE19B9" w:rsidR="00DD600E" w:rsidRDefault="005169DB" w:rsidP="00FF7377">
      <w:pPr>
        <w:spacing w:line="360" w:lineRule="auto"/>
        <w:jc w:val="both"/>
        <w:rPr>
          <w:b/>
          <w:position w:val="-1"/>
          <w:sz w:val="24"/>
          <w:szCs w:val="24"/>
          <w:u w:val="thick" w:color="000000"/>
          <w:lang w:val="bg-BG"/>
        </w:rPr>
      </w:pPr>
      <w:r w:rsidRPr="003443F3">
        <w:rPr>
          <w:b/>
          <w:position w:val="-1"/>
          <w:sz w:val="24"/>
          <w:szCs w:val="24"/>
          <w:u w:val="thick" w:color="000000"/>
          <w:lang w:val="bg-BG"/>
        </w:rPr>
        <w:t>Попълване на секция 1</w:t>
      </w:r>
      <w:r w:rsidR="004A5B1A">
        <w:rPr>
          <w:b/>
          <w:position w:val="-1"/>
          <w:sz w:val="24"/>
          <w:szCs w:val="24"/>
          <w:u w:val="thick" w:color="000000"/>
          <w:lang w:val="bg-BG"/>
        </w:rPr>
        <w:t>1</w:t>
      </w:r>
      <w:r w:rsidRPr="003443F3">
        <w:rPr>
          <w:b/>
          <w:position w:val="-1"/>
          <w:sz w:val="24"/>
          <w:szCs w:val="24"/>
          <w:u w:val="thick" w:color="000000"/>
          <w:lang w:val="bg-BG"/>
        </w:rPr>
        <w:t xml:space="preserve">. </w:t>
      </w:r>
      <w:r w:rsidR="00DD600E" w:rsidRPr="003443F3">
        <w:rPr>
          <w:b/>
          <w:position w:val="-1"/>
          <w:sz w:val="24"/>
          <w:szCs w:val="24"/>
          <w:u w:val="thick" w:color="000000"/>
          <w:lang w:val="bg-BG"/>
        </w:rPr>
        <w:t>Е-декларации</w:t>
      </w:r>
    </w:p>
    <w:p w14:paraId="3B0FDF46" w14:textId="77777777" w:rsidR="00332AC7" w:rsidRPr="00843072" w:rsidRDefault="00332AC7" w:rsidP="00843072">
      <w:pPr>
        <w:jc w:val="both"/>
        <w:rPr>
          <w:b/>
          <w:position w:val="-1"/>
          <w:u w:val="thick" w:color="000000"/>
          <w:lang w:val="bg-BG"/>
        </w:rPr>
      </w:pPr>
    </w:p>
    <w:p w14:paraId="6680D817" w14:textId="6B9FC417" w:rsidR="00DD600E" w:rsidRPr="003443F3" w:rsidRDefault="00DD600E" w:rsidP="00DD600E">
      <w:pPr>
        <w:spacing w:after="240"/>
        <w:jc w:val="both"/>
        <w:rPr>
          <w:sz w:val="24"/>
          <w:lang w:val="bg-BG" w:eastAsia="en-GB"/>
        </w:rPr>
      </w:pPr>
      <w:r w:rsidRPr="003443F3">
        <w:rPr>
          <w:sz w:val="24"/>
          <w:lang w:val="bg-BG" w:eastAsia="en-GB"/>
        </w:rPr>
        <w:t xml:space="preserve">При отварянето на </w:t>
      </w:r>
      <w:r w:rsidR="004A5B1A">
        <w:rPr>
          <w:sz w:val="24"/>
          <w:lang w:val="bg-BG" w:eastAsia="en-GB"/>
        </w:rPr>
        <w:t>секция</w:t>
      </w:r>
      <w:r w:rsidRPr="003443F3">
        <w:rPr>
          <w:sz w:val="24"/>
          <w:lang w:val="bg-BG" w:eastAsia="en-GB"/>
        </w:rPr>
        <w:t xml:space="preserve"> 1</w:t>
      </w:r>
      <w:r w:rsidR="004A5B1A">
        <w:rPr>
          <w:sz w:val="24"/>
          <w:lang w:val="bg-BG" w:eastAsia="en-GB"/>
        </w:rPr>
        <w:t>1</w:t>
      </w:r>
      <w:r w:rsidRPr="003443F3">
        <w:rPr>
          <w:sz w:val="24"/>
          <w:lang w:val="bg-BG" w:eastAsia="en-GB"/>
        </w:rPr>
        <w:t xml:space="preserve">. </w:t>
      </w:r>
      <w:r w:rsidR="004A5B1A">
        <w:rPr>
          <w:sz w:val="24"/>
          <w:lang w:val="bg-BG" w:eastAsia="en-GB"/>
        </w:rPr>
        <w:t>„</w:t>
      </w:r>
      <w:r w:rsidRPr="003443F3">
        <w:rPr>
          <w:sz w:val="24"/>
          <w:lang w:val="bg-BG" w:eastAsia="en-GB"/>
        </w:rPr>
        <w:t>Е-</w:t>
      </w:r>
      <w:r w:rsidR="004A5B1A" w:rsidRPr="003443F3">
        <w:rPr>
          <w:sz w:val="24"/>
          <w:lang w:val="bg-BG" w:eastAsia="en-GB"/>
        </w:rPr>
        <w:t>декларации</w:t>
      </w:r>
      <w:r w:rsidR="004A5B1A">
        <w:rPr>
          <w:sz w:val="24"/>
          <w:lang w:val="bg-BG" w:eastAsia="en-GB"/>
        </w:rPr>
        <w:t>“</w:t>
      </w:r>
      <w:r w:rsidRPr="003443F3">
        <w:rPr>
          <w:sz w:val="24"/>
          <w:lang w:val="bg-BG" w:eastAsia="en-GB"/>
        </w:rPr>
        <w:t xml:space="preserve"> ще се визуализира следният прозорец:</w:t>
      </w:r>
    </w:p>
    <w:p w14:paraId="77EEE1B7" w14:textId="4E7162CC" w:rsidR="00DD600E" w:rsidRPr="003443F3" w:rsidRDefault="00C16E74" w:rsidP="00FF7377">
      <w:pPr>
        <w:spacing w:line="360" w:lineRule="auto"/>
        <w:jc w:val="both"/>
        <w:rPr>
          <w:b/>
          <w:position w:val="-1"/>
          <w:sz w:val="24"/>
          <w:szCs w:val="24"/>
          <w:u w:val="thick" w:color="000000"/>
          <w:lang w:val="bg-BG"/>
        </w:rPr>
      </w:pPr>
      <w:r w:rsidRPr="003443F3">
        <w:rPr>
          <w:noProof/>
          <w:lang w:val="bg-BG" w:eastAsia="bg-BG"/>
        </w:rPr>
        <w:lastRenderedPageBreak/>
        <w:drawing>
          <wp:inline distT="0" distB="0" distL="0" distR="0" wp14:anchorId="6EE814DB" wp14:editId="60F8818A">
            <wp:extent cx="6515100" cy="366509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528290" cy="3672514"/>
                    </a:xfrm>
                    <a:prstGeom prst="rect">
                      <a:avLst/>
                    </a:prstGeom>
                  </pic:spPr>
                </pic:pic>
              </a:graphicData>
            </a:graphic>
          </wp:inline>
        </w:drawing>
      </w:r>
    </w:p>
    <w:p w14:paraId="653A82E5" w14:textId="66B2B544" w:rsidR="00ED43B6" w:rsidRPr="003443F3" w:rsidRDefault="00DD600E" w:rsidP="00843072">
      <w:pPr>
        <w:spacing w:after="240" w:line="360" w:lineRule="auto"/>
        <w:jc w:val="both"/>
        <w:rPr>
          <w:noProof/>
          <w:sz w:val="24"/>
          <w:lang w:eastAsia="bg-BG"/>
        </w:rPr>
      </w:pPr>
      <w:r w:rsidRPr="003443F3">
        <w:rPr>
          <w:noProof/>
          <w:sz w:val="24"/>
          <w:lang w:eastAsia="bg-BG"/>
        </w:rPr>
        <w:t>Е-Деклараци</w:t>
      </w:r>
      <w:r w:rsidR="004A5B1A">
        <w:rPr>
          <w:noProof/>
          <w:sz w:val="24"/>
          <w:lang w:val="bg-BG" w:eastAsia="bg-BG"/>
        </w:rPr>
        <w:t>я</w:t>
      </w:r>
      <w:r w:rsidR="00ED43B6" w:rsidRPr="003443F3">
        <w:rPr>
          <w:noProof/>
          <w:sz w:val="24"/>
          <w:lang w:val="bg-BG" w:eastAsia="bg-BG"/>
        </w:rPr>
        <w:t>т</w:t>
      </w:r>
      <w:r w:rsidR="004A5B1A">
        <w:rPr>
          <w:noProof/>
          <w:sz w:val="24"/>
          <w:lang w:val="bg-BG" w:eastAsia="bg-BG"/>
        </w:rPr>
        <w:t>а</w:t>
      </w:r>
      <w:r w:rsidRPr="003443F3">
        <w:rPr>
          <w:noProof/>
          <w:sz w:val="24"/>
          <w:lang w:eastAsia="bg-BG"/>
        </w:rPr>
        <w:t xml:space="preserve"> се попълва, като </w:t>
      </w:r>
      <w:r w:rsidR="00ED43B6" w:rsidRPr="003443F3">
        <w:rPr>
          <w:noProof/>
          <w:sz w:val="24"/>
          <w:lang w:eastAsia="bg-BG"/>
        </w:rPr>
        <w:t>декларираната информация се потвърждава в секция 1</w:t>
      </w:r>
      <w:r w:rsidR="004A5B1A">
        <w:rPr>
          <w:noProof/>
          <w:sz w:val="24"/>
          <w:lang w:val="bg-BG" w:eastAsia="bg-BG"/>
        </w:rPr>
        <w:t>1</w:t>
      </w:r>
      <w:r w:rsidR="00ED43B6" w:rsidRPr="003443F3">
        <w:rPr>
          <w:noProof/>
          <w:sz w:val="24"/>
          <w:lang w:eastAsia="bg-BG"/>
        </w:rPr>
        <w:t xml:space="preserve">. </w:t>
      </w:r>
      <w:r w:rsidR="004A5B1A">
        <w:rPr>
          <w:noProof/>
          <w:sz w:val="24"/>
          <w:lang w:val="bg-BG" w:eastAsia="bg-BG"/>
        </w:rPr>
        <w:t>„</w:t>
      </w:r>
      <w:r w:rsidR="00ED43B6" w:rsidRPr="003443F3">
        <w:rPr>
          <w:noProof/>
          <w:sz w:val="24"/>
          <w:lang w:eastAsia="bg-BG"/>
        </w:rPr>
        <w:t>Е-декларации</w:t>
      </w:r>
      <w:r w:rsidR="004A5B1A">
        <w:rPr>
          <w:noProof/>
          <w:sz w:val="24"/>
          <w:lang w:val="bg-BG" w:eastAsia="bg-BG"/>
        </w:rPr>
        <w:t>“</w:t>
      </w:r>
      <w:r w:rsidR="00ED43B6" w:rsidRPr="003443F3">
        <w:rPr>
          <w:noProof/>
          <w:sz w:val="24"/>
          <w:lang w:eastAsia="bg-BG"/>
        </w:rPr>
        <w:t xml:space="preserve"> посредством отбелязване в кутийката „потвърждавам“ (оградена в червен кръг на скрийншота).</w:t>
      </w:r>
    </w:p>
    <w:p w14:paraId="5AD27B0D" w14:textId="77777777" w:rsidR="00DD600E" w:rsidRPr="003443F3" w:rsidRDefault="00622707" w:rsidP="00FF7377">
      <w:pPr>
        <w:spacing w:line="360" w:lineRule="auto"/>
        <w:jc w:val="both"/>
        <w:rPr>
          <w:b/>
          <w:position w:val="-1"/>
          <w:sz w:val="24"/>
          <w:szCs w:val="24"/>
          <w:u w:val="thick" w:color="000000"/>
          <w:lang w:val="bg-BG"/>
        </w:rPr>
      </w:pPr>
      <w:r w:rsidRPr="003443F3">
        <w:rPr>
          <w:noProof/>
          <w:lang w:val="bg-BG" w:eastAsia="bg-BG"/>
        </w:rPr>
        <mc:AlternateContent>
          <mc:Choice Requires="wps">
            <w:drawing>
              <wp:anchor distT="0" distB="0" distL="114300" distR="114300" simplePos="0" relativeHeight="251659264" behindDoc="0" locked="0" layoutInCell="1" allowOverlap="1" wp14:anchorId="39F48917" wp14:editId="753C0833">
                <wp:simplePos x="0" y="0"/>
                <wp:positionH relativeFrom="column">
                  <wp:posOffset>3778388</wp:posOffset>
                </wp:positionH>
                <wp:positionV relativeFrom="paragraph">
                  <wp:posOffset>876935</wp:posOffset>
                </wp:positionV>
                <wp:extent cx="500270" cy="230118"/>
                <wp:effectExtent l="0" t="0" r="14605" b="17780"/>
                <wp:wrapNone/>
                <wp:docPr id="4" name="Oval 4"/>
                <wp:cNvGraphicFramePr/>
                <a:graphic xmlns:a="http://schemas.openxmlformats.org/drawingml/2006/main">
                  <a:graphicData uri="http://schemas.microsoft.com/office/word/2010/wordprocessingShape">
                    <wps:wsp>
                      <wps:cNvSpPr/>
                      <wps:spPr>
                        <a:xfrm>
                          <a:off x="0" y="0"/>
                          <a:ext cx="500270" cy="230118"/>
                        </a:xfrm>
                        <a:prstGeom prst="ellipse">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6A00152" id="Oval 4" o:spid="_x0000_s1026" style="position:absolute;margin-left:297.5pt;margin-top:69.05pt;width:39.4pt;height:1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" filled="f" strokecolor="red" strokeweight="2pt"/>
            </w:pict>
          </mc:Fallback>
        </mc:AlternateContent>
      </w:r>
      <w:r w:rsidR="00DD600E" w:rsidRPr="003443F3">
        <w:rPr>
          <w:noProof/>
          <w:lang w:val="bg-BG" w:eastAsia="bg-BG"/>
        </w:rPr>
        <w:drawing>
          <wp:inline distT="0" distB="0" distL="0" distR="0" wp14:anchorId="1B138C5C" wp14:editId="57FC5467">
            <wp:extent cx="5918200" cy="3329305"/>
            <wp:effectExtent l="0" t="0" r="635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8200" cy="3329305"/>
                    </a:xfrm>
                    <a:prstGeom prst="rect">
                      <a:avLst/>
                    </a:prstGeom>
                  </pic:spPr>
                </pic:pic>
              </a:graphicData>
            </a:graphic>
          </wp:inline>
        </w:drawing>
      </w:r>
    </w:p>
    <w:p w14:paraId="36DB486F" w14:textId="77777777" w:rsidR="005169DB" w:rsidRPr="003443F3" w:rsidRDefault="005169DB" w:rsidP="00FF7377">
      <w:pPr>
        <w:spacing w:line="360" w:lineRule="auto"/>
        <w:jc w:val="both"/>
        <w:rPr>
          <w:b/>
          <w:position w:val="-1"/>
          <w:sz w:val="24"/>
          <w:szCs w:val="24"/>
          <w:u w:val="thick" w:color="000000"/>
          <w:lang w:val="bg-BG"/>
        </w:rPr>
      </w:pPr>
    </w:p>
    <w:p w14:paraId="4BF7B354" w14:textId="70E0DB0D" w:rsidR="006C1313" w:rsidRDefault="006C1313" w:rsidP="00FF7377">
      <w:pPr>
        <w:spacing w:line="360" w:lineRule="auto"/>
        <w:jc w:val="both"/>
        <w:rPr>
          <w:b/>
          <w:sz w:val="24"/>
          <w:szCs w:val="24"/>
          <w:u w:val="single"/>
          <w:lang w:val="bg-BG" w:eastAsia="bg-BG"/>
        </w:rPr>
      </w:pPr>
    </w:p>
    <w:p w14:paraId="7D406A65" w14:textId="77777777" w:rsidR="00A37799" w:rsidRDefault="00A37799" w:rsidP="00FF7377">
      <w:pPr>
        <w:spacing w:line="360" w:lineRule="auto"/>
        <w:jc w:val="both"/>
        <w:rPr>
          <w:b/>
          <w:sz w:val="24"/>
          <w:szCs w:val="24"/>
          <w:u w:val="single"/>
          <w:lang w:val="bg-BG" w:eastAsia="bg-BG"/>
        </w:rPr>
      </w:pPr>
    </w:p>
    <w:p w14:paraId="15768DFD" w14:textId="41294166" w:rsidR="00FF7377" w:rsidRDefault="00FF7377" w:rsidP="00FF7377">
      <w:pPr>
        <w:spacing w:line="360" w:lineRule="auto"/>
        <w:jc w:val="both"/>
        <w:rPr>
          <w:b/>
          <w:sz w:val="24"/>
          <w:szCs w:val="24"/>
          <w:u w:val="single"/>
          <w:lang w:val="bg-BG" w:eastAsia="bg-BG"/>
        </w:rPr>
      </w:pPr>
      <w:r w:rsidRPr="003443F3">
        <w:rPr>
          <w:b/>
          <w:sz w:val="24"/>
          <w:szCs w:val="24"/>
          <w:u w:val="single"/>
          <w:lang w:val="bg-BG" w:eastAsia="bg-BG"/>
        </w:rPr>
        <w:lastRenderedPageBreak/>
        <w:t>Попълване на секция 1</w:t>
      </w:r>
      <w:r w:rsidR="004A5B1A">
        <w:rPr>
          <w:b/>
          <w:sz w:val="24"/>
          <w:szCs w:val="24"/>
          <w:u w:val="single"/>
          <w:lang w:val="bg-BG" w:eastAsia="bg-BG"/>
        </w:rPr>
        <w:t>2</w:t>
      </w:r>
      <w:r w:rsidRPr="003443F3">
        <w:rPr>
          <w:b/>
          <w:sz w:val="24"/>
          <w:szCs w:val="24"/>
          <w:u w:val="single"/>
          <w:lang w:val="bg-BG" w:eastAsia="bg-BG"/>
        </w:rPr>
        <w:t>. Прикачени документи</w:t>
      </w:r>
    </w:p>
    <w:p w14:paraId="770B5EF1" w14:textId="77777777" w:rsidR="00332AC7" w:rsidRPr="00843072" w:rsidRDefault="00332AC7" w:rsidP="00843072">
      <w:pPr>
        <w:jc w:val="both"/>
        <w:rPr>
          <w:b/>
          <w:u w:val="single"/>
          <w:lang w:val="bg-BG" w:eastAsia="bg-BG"/>
        </w:rPr>
      </w:pPr>
    </w:p>
    <w:p w14:paraId="0031D737" w14:textId="1C43BA47" w:rsidR="00096E4E" w:rsidRPr="003443F3" w:rsidRDefault="00A9262A">
      <w:pPr>
        <w:spacing w:before="29" w:line="360" w:lineRule="auto"/>
        <w:ind w:left="117" w:right="80" w:firstLine="708"/>
        <w:jc w:val="both"/>
        <w:rPr>
          <w:sz w:val="24"/>
          <w:szCs w:val="24"/>
          <w:lang w:val="bg-BG"/>
        </w:rPr>
      </w:pPr>
      <w:r w:rsidRPr="003443F3">
        <w:rPr>
          <w:b/>
          <w:sz w:val="24"/>
          <w:szCs w:val="24"/>
          <w:lang w:val="bg-BG"/>
        </w:rPr>
        <w:t xml:space="preserve">След като попълните всички полета на </w:t>
      </w:r>
      <w:r w:rsidR="00801D25">
        <w:rPr>
          <w:b/>
          <w:sz w:val="24"/>
          <w:szCs w:val="24"/>
          <w:lang w:val="bg-BG"/>
        </w:rPr>
        <w:t>ф</w:t>
      </w:r>
      <w:r w:rsidRPr="003443F3">
        <w:rPr>
          <w:b/>
          <w:sz w:val="24"/>
          <w:szCs w:val="24"/>
          <w:lang w:val="bg-BG"/>
        </w:rPr>
        <w:t xml:space="preserve">ормуляра за кандидатстване, може да го проверите за допуснати грешки, като използвате бутон </w:t>
      </w:r>
      <w:r w:rsidR="00174AC1">
        <w:rPr>
          <w:b/>
          <w:sz w:val="24"/>
          <w:szCs w:val="24"/>
          <w:lang w:val="bg-BG"/>
        </w:rPr>
        <w:t>„</w:t>
      </w:r>
      <w:r w:rsidRPr="003443F3">
        <w:rPr>
          <w:b/>
          <w:sz w:val="24"/>
          <w:szCs w:val="24"/>
          <w:lang w:val="bg-BG"/>
        </w:rPr>
        <w:t>Провери формуляра за грешки</w:t>
      </w:r>
      <w:r w:rsidR="00174AC1">
        <w:rPr>
          <w:b/>
          <w:sz w:val="24"/>
          <w:szCs w:val="24"/>
          <w:lang w:val="bg-BG"/>
        </w:rPr>
        <w:t>“</w:t>
      </w:r>
      <w:r w:rsidRPr="003443F3">
        <w:rPr>
          <w:b/>
          <w:sz w:val="24"/>
          <w:szCs w:val="24"/>
          <w:lang w:val="bg-BG"/>
        </w:rPr>
        <w:t>, който се визуализира в долната средна част на екрана.</w:t>
      </w:r>
    </w:p>
    <w:p w14:paraId="68208467" w14:textId="77777777" w:rsidR="00096E4E" w:rsidRPr="003443F3" w:rsidRDefault="00A9262A">
      <w:pPr>
        <w:spacing w:line="360" w:lineRule="auto"/>
        <w:ind w:left="117" w:right="76" w:firstLine="708"/>
        <w:jc w:val="both"/>
        <w:rPr>
          <w:sz w:val="24"/>
          <w:szCs w:val="24"/>
          <w:lang w:val="bg-BG"/>
        </w:rPr>
      </w:pPr>
      <w:r w:rsidRPr="003443F3">
        <w:rPr>
          <w:sz w:val="24"/>
          <w:szCs w:val="24"/>
          <w:lang w:val="bg-BG"/>
        </w:rPr>
        <w:t>Системата ще провери формуляра и ще визуализира допуснатите от Вас грешки, при неговото попълване.</w:t>
      </w:r>
    </w:p>
    <w:p w14:paraId="67369ACD" w14:textId="5D11E106" w:rsidR="00096E4E" w:rsidRPr="003443F3" w:rsidRDefault="00A9262A" w:rsidP="00F3245B">
      <w:pPr>
        <w:spacing w:line="360" w:lineRule="auto"/>
        <w:ind w:left="117" w:right="80" w:firstLine="708"/>
        <w:jc w:val="both"/>
        <w:rPr>
          <w:sz w:val="24"/>
          <w:szCs w:val="24"/>
          <w:lang w:val="bg-BG"/>
        </w:rPr>
      </w:pPr>
      <w:r w:rsidRPr="003443F3">
        <w:rPr>
          <w:sz w:val="24"/>
          <w:szCs w:val="24"/>
          <w:lang w:val="bg-BG"/>
        </w:rPr>
        <w:t xml:space="preserve">Трябва да се върнете във всички полета на </w:t>
      </w:r>
      <w:r w:rsidR="00801D25">
        <w:rPr>
          <w:sz w:val="24"/>
          <w:szCs w:val="24"/>
          <w:lang w:val="bg-BG"/>
        </w:rPr>
        <w:t>ф</w:t>
      </w:r>
      <w:r w:rsidRPr="003443F3">
        <w:rPr>
          <w:sz w:val="24"/>
          <w:szCs w:val="24"/>
          <w:lang w:val="bg-BG"/>
        </w:rPr>
        <w:t>ормуляра, в които ИСУН</w:t>
      </w:r>
      <w:r w:rsidR="00F83D00">
        <w:rPr>
          <w:sz w:val="24"/>
          <w:szCs w:val="24"/>
          <w:lang w:val="bg-BG"/>
        </w:rPr>
        <w:t xml:space="preserve"> </w:t>
      </w:r>
      <w:r w:rsidRPr="003443F3">
        <w:rPr>
          <w:sz w:val="24"/>
          <w:szCs w:val="24"/>
          <w:lang w:val="bg-BG"/>
        </w:rPr>
        <w:t xml:space="preserve">2020 е идентифицирал грешка и да я отстраните. Всяко поле, в което има допусната грешка от съответната секция от </w:t>
      </w:r>
      <w:r w:rsidR="00801D25">
        <w:rPr>
          <w:sz w:val="24"/>
          <w:szCs w:val="24"/>
          <w:lang w:val="bg-BG"/>
        </w:rPr>
        <w:t>ф</w:t>
      </w:r>
      <w:r w:rsidRPr="003443F3">
        <w:rPr>
          <w:sz w:val="24"/>
          <w:szCs w:val="24"/>
          <w:lang w:val="bg-BG"/>
        </w:rPr>
        <w:t>ормуляра се оцветява в „червена рамка“.</w:t>
      </w:r>
    </w:p>
    <w:p w14:paraId="5D2823BC" w14:textId="77777777" w:rsidR="00096E4E" w:rsidRPr="003443F3" w:rsidRDefault="00A9262A">
      <w:pPr>
        <w:spacing w:line="360" w:lineRule="auto"/>
        <w:ind w:left="117" w:right="81" w:firstLine="708"/>
        <w:jc w:val="both"/>
        <w:rPr>
          <w:sz w:val="24"/>
          <w:szCs w:val="24"/>
          <w:lang w:val="bg-BG"/>
        </w:rPr>
      </w:pPr>
      <w:r w:rsidRPr="003443F3">
        <w:rPr>
          <w:b/>
          <w:sz w:val="24"/>
          <w:szCs w:val="24"/>
          <w:lang w:val="bg-BG"/>
        </w:rPr>
        <w:t>Моля имайте предвид, че ако не отстраните допуснатите грешки, системата няма да Ви разреши да подадете проектното си предложение!</w:t>
      </w:r>
    </w:p>
    <w:p w14:paraId="7653FB8D" w14:textId="754A0B6D" w:rsidR="00096E4E" w:rsidRPr="003443F3" w:rsidRDefault="00A9262A">
      <w:pPr>
        <w:spacing w:line="360" w:lineRule="auto"/>
        <w:ind w:left="117" w:right="84" w:firstLine="708"/>
        <w:jc w:val="both"/>
        <w:rPr>
          <w:b/>
          <w:sz w:val="24"/>
          <w:szCs w:val="24"/>
          <w:u w:val="single"/>
          <w:lang w:val="bg-BG"/>
        </w:rPr>
      </w:pPr>
      <w:r w:rsidRPr="003443F3">
        <w:rPr>
          <w:b/>
          <w:sz w:val="24"/>
          <w:szCs w:val="24"/>
          <w:u w:val="single"/>
          <w:lang w:val="bg-BG"/>
        </w:rPr>
        <w:t>След като сте проверили формуляра</w:t>
      </w:r>
      <w:r w:rsidR="00A62A93" w:rsidRPr="003443F3">
        <w:rPr>
          <w:b/>
          <w:sz w:val="24"/>
          <w:szCs w:val="24"/>
          <w:u w:val="single"/>
          <w:lang w:val="bg-BG"/>
        </w:rPr>
        <w:t xml:space="preserve"> </w:t>
      </w:r>
      <w:r w:rsidRPr="003443F3">
        <w:rPr>
          <w:b/>
          <w:sz w:val="24"/>
          <w:szCs w:val="24"/>
          <w:u w:val="single"/>
          <w:lang w:val="bg-BG"/>
        </w:rPr>
        <w:t>за грешки, трябва да прикачите всички приложения към формуляра.</w:t>
      </w:r>
    </w:p>
    <w:p w14:paraId="32860FEB" w14:textId="7E7DC0CC" w:rsidR="00FF7377" w:rsidRPr="003443F3" w:rsidRDefault="00FF7377" w:rsidP="00FF7377">
      <w:pPr>
        <w:spacing w:line="360" w:lineRule="auto"/>
        <w:ind w:firstLine="709"/>
        <w:jc w:val="both"/>
        <w:rPr>
          <w:sz w:val="24"/>
          <w:szCs w:val="24"/>
          <w:lang w:val="bg-BG" w:eastAsia="bg-BG"/>
        </w:rPr>
      </w:pPr>
      <w:r w:rsidRPr="003443F3">
        <w:rPr>
          <w:sz w:val="24"/>
          <w:szCs w:val="24"/>
          <w:lang w:val="bg-BG" w:eastAsia="bg-BG"/>
        </w:rPr>
        <w:t>Приложенията, които се попълват по образец, зададен от Управляващия орган</w:t>
      </w:r>
      <w:r w:rsidR="000763D1" w:rsidRPr="003443F3">
        <w:rPr>
          <w:sz w:val="24"/>
          <w:szCs w:val="24"/>
          <w:lang w:val="bg-BG" w:eastAsia="bg-BG"/>
        </w:rPr>
        <w:t>,</w:t>
      </w:r>
      <w:r w:rsidRPr="003443F3">
        <w:rPr>
          <w:sz w:val="24"/>
          <w:szCs w:val="24"/>
          <w:lang w:val="bg-BG" w:eastAsia="bg-BG"/>
        </w:rPr>
        <w:t xml:space="preserve"> са публикувани към У</w:t>
      </w:r>
      <w:r w:rsidR="00F83D00">
        <w:rPr>
          <w:sz w:val="24"/>
          <w:szCs w:val="24"/>
          <w:lang w:val="bg-BG" w:eastAsia="bg-BG"/>
        </w:rPr>
        <w:t>казанията</w:t>
      </w:r>
      <w:r w:rsidRPr="003443F3">
        <w:rPr>
          <w:sz w:val="24"/>
          <w:szCs w:val="24"/>
          <w:lang w:val="bg-BG" w:eastAsia="bg-BG"/>
        </w:rPr>
        <w:t xml:space="preserve"> за кандидатстване в ИСУН 2020 и на интернет страницата на Управляващия орган. </w:t>
      </w:r>
    </w:p>
    <w:p w14:paraId="5C1D7419" w14:textId="1424106C" w:rsidR="00FF7377" w:rsidRPr="003443F3" w:rsidRDefault="00FF7377" w:rsidP="00D1240C">
      <w:pPr>
        <w:spacing w:line="360" w:lineRule="auto"/>
        <w:ind w:firstLine="708"/>
        <w:jc w:val="both"/>
        <w:rPr>
          <w:sz w:val="24"/>
          <w:szCs w:val="24"/>
          <w:lang w:val="bg-BG" w:eastAsia="bg-BG"/>
        </w:rPr>
      </w:pPr>
      <w:r w:rsidRPr="003443F3">
        <w:rPr>
          <w:sz w:val="24"/>
          <w:szCs w:val="24"/>
          <w:lang w:val="bg-BG" w:eastAsia="bg-BG"/>
        </w:rPr>
        <w:t>Проектн</w:t>
      </w:r>
      <w:r w:rsidR="00FB1351" w:rsidRPr="003443F3">
        <w:rPr>
          <w:sz w:val="24"/>
          <w:szCs w:val="24"/>
          <w:lang w:val="bg-BG" w:eastAsia="bg-BG"/>
        </w:rPr>
        <w:t>ото</w:t>
      </w:r>
      <w:r w:rsidRPr="003443F3">
        <w:rPr>
          <w:sz w:val="24"/>
          <w:szCs w:val="24"/>
          <w:lang w:val="bg-BG" w:eastAsia="bg-BG"/>
        </w:rPr>
        <w:t xml:space="preserve"> предложени</w:t>
      </w:r>
      <w:r w:rsidR="00FB1351" w:rsidRPr="003443F3">
        <w:rPr>
          <w:sz w:val="24"/>
          <w:szCs w:val="24"/>
          <w:lang w:val="bg-BG" w:eastAsia="bg-BG"/>
        </w:rPr>
        <w:t>е</w:t>
      </w:r>
      <w:r w:rsidRPr="003443F3">
        <w:rPr>
          <w:sz w:val="24"/>
          <w:szCs w:val="24"/>
          <w:lang w:val="bg-BG" w:eastAsia="bg-BG"/>
        </w:rPr>
        <w:t xml:space="preserve"> по настоящата процедура следва да бъд</w:t>
      </w:r>
      <w:r w:rsidR="00FB1351" w:rsidRPr="003443F3">
        <w:rPr>
          <w:sz w:val="24"/>
          <w:szCs w:val="24"/>
          <w:lang w:val="bg-BG" w:eastAsia="bg-BG"/>
        </w:rPr>
        <w:t>е</w:t>
      </w:r>
      <w:r w:rsidRPr="003443F3">
        <w:rPr>
          <w:sz w:val="24"/>
          <w:szCs w:val="24"/>
          <w:lang w:val="bg-BG" w:eastAsia="bg-BG"/>
        </w:rPr>
        <w:t xml:space="preserve"> подаден</w:t>
      </w:r>
      <w:r w:rsidR="00FB1351" w:rsidRPr="003443F3">
        <w:rPr>
          <w:sz w:val="24"/>
          <w:szCs w:val="24"/>
          <w:lang w:val="bg-BG" w:eastAsia="bg-BG"/>
        </w:rPr>
        <w:t>о</w:t>
      </w:r>
      <w:r w:rsidRPr="003443F3">
        <w:rPr>
          <w:sz w:val="24"/>
          <w:szCs w:val="24"/>
          <w:lang w:val="bg-BG" w:eastAsia="bg-BG"/>
        </w:rPr>
        <w:t xml:space="preserve"> само по електронен път като се използва Модул за Е-кандидатстване на ИСУН 2020: </w:t>
      </w:r>
      <w:hyperlink r:id="rId14" w:history="1">
        <w:r w:rsidRPr="003443F3">
          <w:rPr>
            <w:color w:val="0000FF"/>
            <w:sz w:val="24"/>
            <w:szCs w:val="24"/>
            <w:u w:val="single"/>
            <w:lang w:val="bg-BG" w:eastAsia="bg-BG"/>
          </w:rPr>
          <w:t>https://eumis2020.government.bg</w:t>
        </w:r>
      </w:hyperlink>
      <w:r w:rsidRPr="003443F3">
        <w:rPr>
          <w:sz w:val="24"/>
          <w:szCs w:val="24"/>
          <w:lang w:val="bg-BG" w:eastAsia="bg-BG"/>
        </w:rPr>
        <w:t>.</w:t>
      </w:r>
    </w:p>
    <w:p w14:paraId="70FBD917" w14:textId="59D0424E" w:rsidR="00FF7377" w:rsidRPr="003443F3" w:rsidRDefault="00FF7377" w:rsidP="00FF7377">
      <w:pPr>
        <w:spacing w:line="360" w:lineRule="auto"/>
        <w:ind w:firstLine="708"/>
        <w:jc w:val="both"/>
        <w:rPr>
          <w:sz w:val="24"/>
          <w:szCs w:val="24"/>
          <w:lang w:val="bg-BG" w:eastAsia="bg-BG"/>
        </w:rPr>
      </w:pPr>
      <w:r w:rsidRPr="003443F3">
        <w:rPr>
          <w:sz w:val="24"/>
          <w:szCs w:val="24"/>
          <w:lang w:val="bg-BG" w:eastAsia="bg-BG"/>
        </w:rPr>
        <w:t>Подаването на проектното предложение се извършва чрез попълване на уеб базиран формуляр за кандидатстване, като проектното предложение се подписва с квалифициран електронен подпис (КЕП) на официалния представител на кандидата</w:t>
      </w:r>
      <w:r w:rsidR="004C7D4F">
        <w:rPr>
          <w:sz w:val="24"/>
          <w:szCs w:val="24"/>
          <w:lang w:val="bg-BG" w:eastAsia="bg-BG"/>
        </w:rPr>
        <w:t>.</w:t>
      </w:r>
    </w:p>
    <w:p w14:paraId="797CE3B9" w14:textId="77777777" w:rsidR="004C7D4F" w:rsidRDefault="00FF7377" w:rsidP="004C7D4F">
      <w:pPr>
        <w:spacing w:line="360" w:lineRule="auto"/>
        <w:ind w:firstLine="708"/>
        <w:jc w:val="both"/>
        <w:rPr>
          <w:b/>
          <w:sz w:val="24"/>
          <w:szCs w:val="24"/>
          <w:lang w:val="bg-BG" w:eastAsia="bg-BG"/>
        </w:rPr>
      </w:pPr>
      <w:r w:rsidRPr="003443F3">
        <w:rPr>
          <w:b/>
          <w:sz w:val="24"/>
          <w:szCs w:val="24"/>
          <w:lang w:val="bg-BG" w:eastAsia="bg-BG"/>
        </w:rPr>
        <w:t>Към проектното предложение кандидатът трябва да прикачи всички подкрепящи документи, посочени в т. 2</w:t>
      </w:r>
      <w:r w:rsidR="004C7D4F">
        <w:rPr>
          <w:b/>
          <w:sz w:val="24"/>
          <w:szCs w:val="24"/>
          <w:lang w:val="bg-BG" w:eastAsia="bg-BG"/>
        </w:rPr>
        <w:t>3</w:t>
      </w:r>
      <w:r w:rsidRPr="003443F3">
        <w:rPr>
          <w:b/>
          <w:sz w:val="24"/>
          <w:szCs w:val="24"/>
          <w:lang w:val="bg-BG" w:eastAsia="bg-BG"/>
        </w:rPr>
        <w:t xml:space="preserve"> от У</w:t>
      </w:r>
      <w:r w:rsidR="004C7D4F">
        <w:rPr>
          <w:b/>
          <w:sz w:val="24"/>
          <w:szCs w:val="24"/>
          <w:lang w:val="bg-BG" w:eastAsia="bg-BG"/>
        </w:rPr>
        <w:t xml:space="preserve">казанията </w:t>
      </w:r>
      <w:r w:rsidRPr="003443F3">
        <w:rPr>
          <w:b/>
          <w:sz w:val="24"/>
          <w:szCs w:val="24"/>
          <w:lang w:val="bg-BG" w:eastAsia="bg-BG"/>
        </w:rPr>
        <w:t>за кандидатстване и в ИСУН</w:t>
      </w:r>
      <w:r w:rsidR="004F2CF4" w:rsidRPr="003443F3">
        <w:rPr>
          <w:b/>
          <w:sz w:val="24"/>
          <w:szCs w:val="24"/>
          <w:lang w:val="bg-BG" w:eastAsia="bg-BG"/>
        </w:rPr>
        <w:t xml:space="preserve"> </w:t>
      </w:r>
      <w:r w:rsidR="00195950" w:rsidRPr="003443F3">
        <w:rPr>
          <w:b/>
          <w:sz w:val="24"/>
          <w:szCs w:val="24"/>
          <w:lang w:val="bg-BG" w:eastAsia="bg-BG"/>
        </w:rPr>
        <w:t>2020:</w:t>
      </w:r>
    </w:p>
    <w:p w14:paraId="398D2959" w14:textId="4F909A51" w:rsidR="004C7D4F" w:rsidRPr="004C7D4F" w:rsidRDefault="004C7D4F" w:rsidP="004C7D4F">
      <w:pPr>
        <w:spacing w:line="360" w:lineRule="auto"/>
        <w:ind w:firstLine="708"/>
        <w:jc w:val="both"/>
        <w:rPr>
          <w:b/>
          <w:sz w:val="24"/>
          <w:szCs w:val="24"/>
          <w:lang w:val="bg-BG" w:eastAsia="bg-BG"/>
        </w:rPr>
      </w:pPr>
      <w:r w:rsidRPr="004C7D4F">
        <w:rPr>
          <w:bCs/>
          <w:sz w:val="24"/>
          <w:szCs w:val="24"/>
          <w:lang w:val="bg-BG" w:eastAsia="bg-BG"/>
        </w:rPr>
        <w:t xml:space="preserve">1. Заповед за определяне на екип за изпълнение на Приоритет 4 „Техническа помощ“ по Програма „Образование“ 2021-2027;                                                                                                        </w:t>
      </w:r>
    </w:p>
    <w:p w14:paraId="7777FF70" w14:textId="77777777" w:rsidR="004C7D4F" w:rsidRPr="004C7D4F" w:rsidRDefault="004C7D4F" w:rsidP="004C7D4F">
      <w:pPr>
        <w:spacing w:line="360" w:lineRule="auto"/>
        <w:ind w:firstLine="708"/>
        <w:jc w:val="both"/>
        <w:rPr>
          <w:bCs/>
          <w:sz w:val="24"/>
          <w:szCs w:val="24"/>
          <w:lang w:val="bg-BG" w:eastAsia="bg-BG"/>
        </w:rPr>
      </w:pPr>
      <w:r w:rsidRPr="004C7D4F">
        <w:rPr>
          <w:bCs/>
          <w:sz w:val="24"/>
          <w:szCs w:val="24"/>
          <w:lang w:val="bg-BG" w:eastAsia="bg-BG"/>
        </w:rPr>
        <w:t>2. Финансов план за всяка бюджетна линия, за която се кандидатства – попълнен по образец (Приложение I);</w:t>
      </w:r>
    </w:p>
    <w:p w14:paraId="518F7029" w14:textId="4696B5B5" w:rsidR="004C7D4F" w:rsidRPr="004C7D4F" w:rsidRDefault="004C7D4F" w:rsidP="004C7D4F">
      <w:pPr>
        <w:spacing w:line="360" w:lineRule="auto"/>
        <w:ind w:firstLine="708"/>
        <w:jc w:val="both"/>
        <w:rPr>
          <w:bCs/>
          <w:sz w:val="24"/>
          <w:szCs w:val="24"/>
          <w:lang w:val="bg-BG" w:eastAsia="bg-BG"/>
        </w:rPr>
      </w:pPr>
      <w:r w:rsidRPr="004C7D4F">
        <w:rPr>
          <w:bCs/>
          <w:sz w:val="24"/>
          <w:szCs w:val="24"/>
          <w:lang w:val="bg-BG" w:eastAsia="bg-BG"/>
        </w:rPr>
        <w:t>3. Декларация на кандидата – попълнена по образец (Приложение II);</w:t>
      </w:r>
    </w:p>
    <w:p w14:paraId="06CEB422" w14:textId="1EC5BC9E" w:rsidR="004C7D4F" w:rsidRPr="004C7D4F" w:rsidRDefault="004C7D4F" w:rsidP="004C7D4F">
      <w:pPr>
        <w:spacing w:line="360" w:lineRule="auto"/>
        <w:ind w:firstLine="708"/>
        <w:jc w:val="both"/>
        <w:rPr>
          <w:bCs/>
          <w:sz w:val="24"/>
          <w:szCs w:val="24"/>
          <w:lang w:val="bg-BG" w:eastAsia="bg-BG"/>
        </w:rPr>
      </w:pPr>
      <w:r w:rsidRPr="004C7D4F">
        <w:rPr>
          <w:bCs/>
          <w:sz w:val="24"/>
          <w:szCs w:val="24"/>
          <w:lang w:val="bg-BG" w:eastAsia="bg-BG"/>
        </w:rPr>
        <w:t>4. Автобиографии – попълнени по образец и подписани от всеки един от членовете на екипа за изпълнение на Приоритет 4 „Техническа помощ“ по Програма „Образование“ 2021-2027 г. (Приложение III)</w:t>
      </w:r>
      <w:r w:rsidR="00B569F0">
        <w:rPr>
          <w:bCs/>
          <w:sz w:val="24"/>
          <w:szCs w:val="24"/>
          <w:lang w:val="bg-BG" w:eastAsia="bg-BG"/>
        </w:rPr>
        <w:t>.</w:t>
      </w:r>
    </w:p>
    <w:p w14:paraId="1C8B5FC9" w14:textId="29C22AB5" w:rsidR="004C7D4F" w:rsidRDefault="000C1C7E" w:rsidP="00D1240C">
      <w:pPr>
        <w:spacing w:line="360" w:lineRule="auto"/>
        <w:ind w:firstLine="709"/>
        <w:jc w:val="both"/>
        <w:rPr>
          <w:sz w:val="24"/>
          <w:szCs w:val="24"/>
          <w:lang w:val="bg-BG" w:eastAsia="bg-BG"/>
        </w:rPr>
      </w:pPr>
      <w:r>
        <w:rPr>
          <w:sz w:val="24"/>
          <w:szCs w:val="24"/>
          <w:lang w:val="bg-BG" w:eastAsia="bg-BG"/>
        </w:rPr>
        <w:lastRenderedPageBreak/>
        <w:t xml:space="preserve">Подкрепящите документи се сканират и се прикачват в системата. </w:t>
      </w:r>
      <w:r w:rsidR="004C7D4F" w:rsidRPr="004C7D4F">
        <w:rPr>
          <w:sz w:val="24"/>
          <w:szCs w:val="24"/>
          <w:lang w:val="bg-BG" w:eastAsia="bg-BG"/>
        </w:rPr>
        <w:t>Максималният размер на всеки отделен файл на проектното предложение, който се подава чрез системата, е 2 ГБ, като препоръчваме при необходимост документите да бъдат сканирани при минимална резолюция, така че да бъдат четими, но да се облекчи времето за зареждане и съответно сваляне на файла от оценителната комисия.</w:t>
      </w:r>
    </w:p>
    <w:p w14:paraId="23988647" w14:textId="408B3E2A" w:rsidR="00B84019" w:rsidRPr="00C62E00" w:rsidRDefault="00B84019" w:rsidP="00D1240C">
      <w:pPr>
        <w:spacing w:line="360" w:lineRule="auto"/>
        <w:ind w:firstLine="709"/>
        <w:jc w:val="both"/>
        <w:rPr>
          <w:sz w:val="24"/>
          <w:szCs w:val="24"/>
          <w:lang w:eastAsia="bg-BG"/>
        </w:rPr>
      </w:pPr>
      <w:r w:rsidRPr="003443F3">
        <w:rPr>
          <w:sz w:val="24"/>
          <w:szCs w:val="24"/>
          <w:lang w:val="bg-BG" w:eastAsia="bg-BG"/>
        </w:rPr>
        <w:t xml:space="preserve">След като </w:t>
      </w:r>
      <w:r w:rsidR="00272426" w:rsidRPr="003443F3">
        <w:rPr>
          <w:sz w:val="24"/>
          <w:szCs w:val="24"/>
          <w:lang w:val="bg-BG" w:eastAsia="bg-BG"/>
        </w:rPr>
        <w:t>се попълни</w:t>
      </w:r>
      <w:r w:rsidRPr="003443F3">
        <w:rPr>
          <w:sz w:val="24"/>
          <w:szCs w:val="24"/>
          <w:lang w:val="bg-BG" w:eastAsia="bg-BG"/>
        </w:rPr>
        <w:t xml:space="preserve"> </w:t>
      </w:r>
      <w:r w:rsidR="004F02C2" w:rsidRPr="003443F3">
        <w:rPr>
          <w:sz w:val="24"/>
          <w:szCs w:val="24"/>
          <w:lang w:val="bg-BG" w:eastAsia="bg-BG"/>
        </w:rPr>
        <w:t>формуляр</w:t>
      </w:r>
      <w:r w:rsidR="004F02C2">
        <w:rPr>
          <w:sz w:val="24"/>
          <w:szCs w:val="24"/>
          <w:lang w:val="bg-BG" w:eastAsia="bg-BG"/>
        </w:rPr>
        <w:t>ът</w:t>
      </w:r>
      <w:r w:rsidR="004F02C2" w:rsidRPr="003443F3">
        <w:rPr>
          <w:sz w:val="24"/>
          <w:szCs w:val="24"/>
          <w:lang w:val="bg-BG" w:eastAsia="bg-BG"/>
        </w:rPr>
        <w:t xml:space="preserve"> </w:t>
      </w:r>
      <w:r w:rsidRPr="003443F3">
        <w:rPr>
          <w:sz w:val="24"/>
          <w:szCs w:val="24"/>
          <w:lang w:val="bg-BG" w:eastAsia="bg-BG"/>
        </w:rPr>
        <w:t>и след като са описани и прикачени всички приложения</w:t>
      </w:r>
      <w:r w:rsidR="004F02C2">
        <w:rPr>
          <w:sz w:val="24"/>
          <w:szCs w:val="24"/>
          <w:lang w:val="bg-BG" w:eastAsia="bg-BG"/>
        </w:rPr>
        <w:t>,</w:t>
      </w:r>
      <w:r w:rsidRPr="003443F3">
        <w:rPr>
          <w:sz w:val="24"/>
          <w:szCs w:val="24"/>
          <w:lang w:val="bg-BG" w:eastAsia="bg-BG"/>
        </w:rPr>
        <w:t xml:space="preserve"> </w:t>
      </w:r>
      <w:r w:rsidR="00272426" w:rsidRPr="003443F3">
        <w:rPr>
          <w:sz w:val="24"/>
          <w:szCs w:val="24"/>
          <w:lang w:val="bg-BG" w:eastAsia="bg-BG"/>
        </w:rPr>
        <w:t xml:space="preserve">може да се пристъпи към </w:t>
      </w:r>
      <w:r w:rsidRPr="003443F3">
        <w:rPr>
          <w:sz w:val="24"/>
          <w:szCs w:val="24"/>
          <w:lang w:val="bg-BG" w:eastAsia="bg-BG"/>
        </w:rPr>
        <w:t xml:space="preserve">приключване на проектното предложение. Това става чрез натискане на бутона „Продължи“ под формуляра, като системата извършва </w:t>
      </w:r>
      <w:r w:rsidR="005A1E1F" w:rsidRPr="003443F3">
        <w:rPr>
          <w:sz w:val="24"/>
          <w:szCs w:val="24"/>
          <w:lang w:val="bg-BG" w:eastAsia="bg-BG"/>
        </w:rPr>
        <w:t>проверка за грешка. Ако системата не открие допуснати грешки и/или предпоставки за възможни грешки след извършената проверка, формулярът се зарежда в режим за преглед и може да</w:t>
      </w:r>
      <w:r w:rsidR="00272426" w:rsidRPr="003443F3">
        <w:rPr>
          <w:sz w:val="24"/>
          <w:szCs w:val="24"/>
          <w:lang w:val="bg-BG" w:eastAsia="bg-BG"/>
        </w:rPr>
        <w:t xml:space="preserve"> се промени</w:t>
      </w:r>
      <w:r w:rsidR="005A1E1F" w:rsidRPr="003443F3">
        <w:rPr>
          <w:sz w:val="24"/>
          <w:szCs w:val="24"/>
          <w:lang w:val="bg-BG" w:eastAsia="bg-BG"/>
        </w:rPr>
        <w:t xml:space="preserve"> </w:t>
      </w:r>
      <w:r w:rsidR="004F02C2" w:rsidRPr="003443F3">
        <w:rPr>
          <w:sz w:val="24"/>
          <w:szCs w:val="24"/>
          <w:lang w:val="bg-BG" w:eastAsia="bg-BG"/>
        </w:rPr>
        <w:t>статус</w:t>
      </w:r>
      <w:r w:rsidR="004F02C2">
        <w:rPr>
          <w:sz w:val="24"/>
          <w:szCs w:val="24"/>
          <w:lang w:val="bg-BG" w:eastAsia="bg-BG"/>
        </w:rPr>
        <w:t>ът</w:t>
      </w:r>
      <w:r w:rsidR="004F02C2" w:rsidRPr="003443F3">
        <w:rPr>
          <w:sz w:val="24"/>
          <w:szCs w:val="24"/>
          <w:lang w:val="bg-BG" w:eastAsia="bg-BG"/>
        </w:rPr>
        <w:t xml:space="preserve"> </w:t>
      </w:r>
      <w:r w:rsidR="005A1E1F" w:rsidRPr="003443F3">
        <w:rPr>
          <w:sz w:val="24"/>
          <w:szCs w:val="24"/>
          <w:lang w:val="bg-BG" w:eastAsia="bg-BG"/>
        </w:rPr>
        <w:t>на документа на „приключен“ чрез избор на бутон „ПРИКЛЮЧИ“. След избора на командата за приключване, системата прехвърля формуляра в списъка с приключили и готови за подаване формуляри.</w:t>
      </w:r>
    </w:p>
    <w:p w14:paraId="5AA84483" w14:textId="38DC9A8A" w:rsidR="00272426" w:rsidRPr="003443F3" w:rsidRDefault="00272426" w:rsidP="00272426">
      <w:pPr>
        <w:spacing w:line="360" w:lineRule="auto"/>
        <w:ind w:firstLine="709"/>
        <w:jc w:val="both"/>
        <w:rPr>
          <w:sz w:val="24"/>
          <w:szCs w:val="24"/>
          <w:lang w:val="bg-BG" w:eastAsia="bg-BG"/>
        </w:rPr>
      </w:pPr>
      <w:r w:rsidRPr="003443F3">
        <w:rPr>
          <w:sz w:val="24"/>
          <w:szCs w:val="24"/>
          <w:lang w:val="bg-BG" w:eastAsia="bg-BG"/>
        </w:rPr>
        <w:t>За да бъде подадено проектното предложение по електронен</w:t>
      </w:r>
      <w:r w:rsidR="004C0DC8" w:rsidRPr="003443F3">
        <w:rPr>
          <w:sz w:val="24"/>
          <w:szCs w:val="24"/>
          <w:lang w:val="bg-BG" w:eastAsia="bg-BG"/>
        </w:rPr>
        <w:t xml:space="preserve"> път</w:t>
      </w:r>
      <w:r w:rsidRPr="003443F3">
        <w:rPr>
          <w:sz w:val="24"/>
          <w:szCs w:val="24"/>
          <w:lang w:val="bg-BG" w:eastAsia="bg-BG"/>
        </w:rPr>
        <w:t>, е необходимо кандидатът да разполага с електронен подпис, като при подаване системата приема окомплектованото проектно предложение и издава регистрационен номер.</w:t>
      </w:r>
    </w:p>
    <w:p w14:paraId="3458845E" w14:textId="251AD381" w:rsidR="007A39B0" w:rsidRPr="003443F3" w:rsidRDefault="007A39B0" w:rsidP="007A39B0">
      <w:pPr>
        <w:spacing w:line="360" w:lineRule="auto"/>
        <w:ind w:firstLine="709"/>
        <w:jc w:val="both"/>
        <w:rPr>
          <w:sz w:val="24"/>
          <w:szCs w:val="24"/>
          <w:lang w:val="bg-BG"/>
        </w:rPr>
      </w:pPr>
      <w:r w:rsidRPr="003443F3">
        <w:rPr>
          <w:sz w:val="24"/>
          <w:szCs w:val="24"/>
          <w:lang w:val="bg-BG"/>
        </w:rPr>
        <w:t>ЗА ДА ПОДАДЕТЕ СВОЕТО ПРОЕКТНО ПРЕДЛОЖЕНИЕ</w:t>
      </w:r>
      <w:r w:rsidR="00423058" w:rsidRPr="003443F3">
        <w:rPr>
          <w:sz w:val="24"/>
          <w:szCs w:val="24"/>
          <w:lang w:val="bg-BG"/>
        </w:rPr>
        <w:t>,</w:t>
      </w:r>
      <w:r w:rsidRPr="003443F3">
        <w:rPr>
          <w:sz w:val="24"/>
          <w:szCs w:val="24"/>
          <w:lang w:val="bg-BG"/>
        </w:rPr>
        <w:t xml:space="preserve"> СЛЕДВАЙТЕ СТЪПКИТЕ, ОПИСАНИ В Т. 5.4 ЕЛЕКТРОННО ПОДАВАНЕ ОТ РЪКОВОДСТВО ЗА ПОДАВАНЕ НА ПРОЕКТНИ ПРЕДЛОЖЕНИЯ (РЪКОВОДСТВО ЗА ПОТРЕБИТЕЛЯ за Модул „Е-кандидатстване).</w:t>
      </w:r>
    </w:p>
    <w:p w14:paraId="6077E8F4" w14:textId="3DF2CDBF" w:rsidR="007A39B0" w:rsidRDefault="007A39B0" w:rsidP="007A39B0">
      <w:pPr>
        <w:spacing w:line="360" w:lineRule="auto"/>
        <w:ind w:firstLine="709"/>
        <w:jc w:val="both"/>
        <w:rPr>
          <w:sz w:val="24"/>
          <w:szCs w:val="24"/>
          <w:lang w:val="bg-BG"/>
        </w:rPr>
      </w:pPr>
      <w:r w:rsidRPr="003443F3">
        <w:rPr>
          <w:sz w:val="24"/>
          <w:szCs w:val="24"/>
          <w:lang w:val="bg-BG"/>
        </w:rPr>
        <w:t xml:space="preserve">Подробно описание на стъпките може да намерите и в РЪКОВОДСТВО ЗА РАБОТА СЪС СИСТЕМАТА на следния интернет адрес: </w:t>
      </w:r>
      <w:hyperlink r:id="rId15" w:history="1">
        <w:r w:rsidRPr="003443F3">
          <w:rPr>
            <w:rStyle w:val="Hyperlink"/>
            <w:rFonts w:eastAsiaTheme="minorEastAsia"/>
            <w:sz w:val="24"/>
            <w:szCs w:val="24"/>
            <w:lang w:val="bg-BG"/>
          </w:rPr>
          <w:t>https://eumis2020.government.bg/</w:t>
        </w:r>
      </w:hyperlink>
      <w:r w:rsidRPr="003443F3">
        <w:rPr>
          <w:sz w:val="24"/>
          <w:szCs w:val="24"/>
          <w:lang w:val="bg-BG"/>
        </w:rPr>
        <w:t>.</w:t>
      </w:r>
    </w:p>
    <w:p w14:paraId="7330C86E" w14:textId="49C66F63" w:rsidR="007A39B0" w:rsidRPr="003443F3" w:rsidRDefault="007A39B0" w:rsidP="007A39B0">
      <w:pPr>
        <w:spacing w:line="360" w:lineRule="auto"/>
        <w:ind w:firstLine="709"/>
        <w:jc w:val="both"/>
        <w:rPr>
          <w:sz w:val="24"/>
          <w:szCs w:val="24"/>
          <w:lang w:val="bg-BG"/>
        </w:rPr>
      </w:pPr>
      <w:r w:rsidRPr="003443F3">
        <w:rPr>
          <w:sz w:val="24"/>
          <w:szCs w:val="24"/>
          <w:lang w:val="bg-BG"/>
        </w:rPr>
        <w:t>На следни</w:t>
      </w:r>
      <w:r w:rsidR="00623F8F">
        <w:rPr>
          <w:sz w:val="24"/>
          <w:szCs w:val="24"/>
          <w:lang w:val="bg-BG"/>
        </w:rPr>
        <w:t>те</w:t>
      </w:r>
      <w:r w:rsidRPr="003443F3">
        <w:rPr>
          <w:sz w:val="24"/>
          <w:szCs w:val="24"/>
          <w:lang w:val="bg-BG"/>
        </w:rPr>
        <w:t xml:space="preserve"> уеб адрес</w:t>
      </w:r>
      <w:r w:rsidR="00623F8F">
        <w:rPr>
          <w:sz w:val="24"/>
          <w:szCs w:val="24"/>
          <w:lang w:val="bg-BG"/>
        </w:rPr>
        <w:t>и</w:t>
      </w:r>
      <w:r w:rsidRPr="003443F3">
        <w:rPr>
          <w:sz w:val="24"/>
          <w:szCs w:val="24"/>
          <w:lang w:val="bg-BG"/>
        </w:rPr>
        <w:t xml:space="preserve">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w:t>
      </w:r>
      <w:r w:rsidR="00801D25">
        <w:rPr>
          <w:sz w:val="24"/>
          <w:szCs w:val="24"/>
          <w:lang w:val="bg-BG"/>
        </w:rPr>
        <w:t>,</w:t>
      </w:r>
      <w:r w:rsidRPr="003443F3">
        <w:rPr>
          <w:sz w:val="24"/>
          <w:szCs w:val="24"/>
          <w:lang w:val="bg-BG"/>
        </w:rPr>
        <w:t xml:space="preserve"> и подаване на проектно предложение:</w:t>
      </w:r>
    </w:p>
    <w:p w14:paraId="1A9F0530" w14:textId="77777777" w:rsidR="000C1C7E" w:rsidRPr="00ED5EE5" w:rsidRDefault="00120464" w:rsidP="000C1C7E">
      <w:pPr>
        <w:spacing w:line="360" w:lineRule="auto"/>
        <w:ind w:firstLine="709"/>
        <w:jc w:val="both"/>
      </w:pPr>
      <w:hyperlink r:id="rId16" w:history="1">
        <w:r w:rsidR="000C1C7E" w:rsidRPr="00ED5EE5">
          <w:rPr>
            <w:rStyle w:val="Hyperlink"/>
            <w:sz w:val="24"/>
            <w:szCs w:val="24"/>
          </w:rPr>
          <w:t>https://www.youtube.com/watch?v=TlEz0is2E0Y</w:t>
        </w:r>
      </w:hyperlink>
      <w:r w:rsidR="000C1C7E">
        <w:rPr>
          <w:lang w:val="bg-BG"/>
        </w:rPr>
        <w:t xml:space="preserve"> </w:t>
      </w:r>
    </w:p>
    <w:p w14:paraId="6196C785" w14:textId="77777777" w:rsidR="000C1C7E" w:rsidRPr="00ED5EE5" w:rsidRDefault="00120464" w:rsidP="000C1C7E">
      <w:pPr>
        <w:spacing w:line="360" w:lineRule="auto"/>
        <w:ind w:firstLine="709"/>
        <w:jc w:val="both"/>
      </w:pPr>
      <w:hyperlink r:id="rId17" w:history="1">
        <w:r w:rsidR="000C1C7E" w:rsidRPr="00ED5EE5">
          <w:rPr>
            <w:rStyle w:val="Hyperlink"/>
            <w:sz w:val="24"/>
            <w:szCs w:val="24"/>
          </w:rPr>
          <w:t>https://www.youtube.com/watch?v=KEZnP6zo0ek</w:t>
        </w:r>
      </w:hyperlink>
      <w:r w:rsidR="000C1C7E">
        <w:rPr>
          <w:lang w:val="bg-BG"/>
        </w:rPr>
        <w:t xml:space="preserve"> </w:t>
      </w:r>
    </w:p>
    <w:p w14:paraId="2F747FAC" w14:textId="36756D20" w:rsidR="007A39B0" w:rsidRPr="00B003D6" w:rsidRDefault="00120464" w:rsidP="00DB6555">
      <w:pPr>
        <w:spacing w:line="360" w:lineRule="auto"/>
        <w:ind w:firstLine="709"/>
        <w:jc w:val="both"/>
        <w:rPr>
          <w:sz w:val="24"/>
          <w:szCs w:val="24"/>
          <w:lang w:val="bg-BG" w:eastAsia="bg-BG"/>
        </w:rPr>
      </w:pPr>
      <w:hyperlink r:id="rId18" w:history="1">
        <w:r w:rsidR="000C1C7E" w:rsidRPr="00ED5EE5">
          <w:rPr>
            <w:rStyle w:val="Hyperlink"/>
            <w:sz w:val="24"/>
            <w:szCs w:val="24"/>
          </w:rPr>
          <w:t>https://www.youtube.com/watch?v=FwDtSGzexpo</w:t>
        </w:r>
      </w:hyperlink>
    </w:p>
    <w:sectPr w:rsidR="007A39B0" w:rsidRPr="00B003D6">
      <w:headerReference w:type="default" r:id="rId19"/>
      <w:footerReference w:type="default" r:id="rId20"/>
      <w:pgSz w:w="11920" w:h="16840"/>
      <w:pgMar w:top="1580" w:right="1440" w:bottom="280" w:left="1160" w:header="0" w:footer="10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84978" w14:textId="77777777" w:rsidR="00120464" w:rsidRDefault="00120464">
      <w:r>
        <w:separator/>
      </w:r>
    </w:p>
  </w:endnote>
  <w:endnote w:type="continuationSeparator" w:id="0">
    <w:p w14:paraId="238578C4" w14:textId="77777777" w:rsidR="00120464" w:rsidRDefault="00120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C1701" w14:textId="77777777" w:rsidR="00FF7377" w:rsidRDefault="001D016D">
    <w:pPr>
      <w:spacing w:line="200" w:lineRule="exact"/>
    </w:pPr>
    <w:r>
      <w:rPr>
        <w:noProof/>
        <w:lang w:val="bg-BG" w:eastAsia="bg-BG"/>
      </w:rPr>
      <mc:AlternateContent>
        <mc:Choice Requires="wps">
          <w:drawing>
            <wp:anchor distT="0" distB="0" distL="114300" distR="114300" simplePos="0" relativeHeight="251659776" behindDoc="1" locked="0" layoutInCell="1" allowOverlap="1" wp14:anchorId="1685B3B9" wp14:editId="224C90FB">
              <wp:simplePos x="0" y="0"/>
              <wp:positionH relativeFrom="page">
                <wp:posOffset>6395085</wp:posOffset>
              </wp:positionH>
              <wp:positionV relativeFrom="page">
                <wp:posOffset>9895205</wp:posOffset>
              </wp:positionV>
              <wp:extent cx="203200" cy="177800"/>
              <wp:effectExtent l="3810" t="0" r="254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2BFAD" w14:textId="1E447234" w:rsidR="00FF7377" w:rsidRDefault="00FF7377">
                          <w:pPr>
                            <w:spacing w:line="260" w:lineRule="exact"/>
                            <w:ind w:left="40"/>
                            <w:rPr>
                              <w:sz w:val="24"/>
                              <w:szCs w:val="24"/>
                            </w:rPr>
                          </w:pPr>
                          <w:r>
                            <w:fldChar w:fldCharType="begin"/>
                          </w:r>
                          <w:r>
                            <w:rPr>
                              <w:sz w:val="24"/>
                              <w:szCs w:val="24"/>
                            </w:rPr>
                            <w:instrText xml:space="preserve"> PAGE </w:instrText>
                          </w:r>
                          <w:r>
                            <w:fldChar w:fldCharType="separate"/>
                          </w:r>
                          <w:r w:rsidR="00F92BEC">
                            <w:rPr>
                              <w:noProof/>
                              <w:sz w:val="24"/>
                              <w:szCs w:val="24"/>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85B3B9" id="_x0000_t202" coordsize="21600,21600" o:spt="202" path="m,l,21600r21600,l21600,xe">
              <v:stroke joinstyle="miter"/>
              <v:path gradientshapeok="t" o:connecttype="rect"/>
            </v:shapetype>
            <v:shape id="Text Box 1" o:spid="_x0000_s1026" type="#_x0000_t202" style="position:absolute;margin-left:503.55pt;margin-top:779.15pt;width:16pt;height:14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" filled="f" stroked="f">
              <v:textbox inset="0,0,0,0">
                <w:txbxContent>
                  <w:p w14:paraId="6E62BFAD" w14:textId="1E447234" w:rsidR="00FF7377" w:rsidRDefault="00FF7377">
                    <w:pPr>
                      <w:spacing w:line="260" w:lineRule="exact"/>
                      <w:ind w:left="40"/>
                      <w:rPr>
                        <w:sz w:val="24"/>
                        <w:szCs w:val="24"/>
                      </w:rPr>
                    </w:pPr>
                    <w:r>
                      <w:fldChar w:fldCharType="begin"/>
                    </w:r>
                    <w:r>
                      <w:rPr>
                        <w:sz w:val="24"/>
                        <w:szCs w:val="24"/>
                      </w:rPr>
                      <w:instrText xml:space="preserve"> PAGE </w:instrText>
                    </w:r>
                    <w:r>
                      <w:fldChar w:fldCharType="separate"/>
                    </w:r>
                    <w:r w:rsidR="00F92BEC">
                      <w:rPr>
                        <w:noProof/>
                        <w:sz w:val="24"/>
                        <w:szCs w:val="24"/>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3E20E" w14:textId="77777777" w:rsidR="00120464" w:rsidRDefault="00120464">
      <w:r>
        <w:separator/>
      </w:r>
    </w:p>
  </w:footnote>
  <w:footnote w:type="continuationSeparator" w:id="0">
    <w:p w14:paraId="578542D7" w14:textId="77777777" w:rsidR="00120464" w:rsidRDefault="00120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70BD4" w14:textId="1E41F7D7" w:rsidR="00FC3084" w:rsidRDefault="00FC3084" w:rsidP="00FC3084">
    <w:pPr>
      <w:pStyle w:val="Header"/>
      <w:tabs>
        <w:tab w:val="right" w:pos="10170"/>
      </w:tabs>
      <w:jc w:val="center"/>
    </w:pPr>
  </w:p>
  <w:p w14:paraId="0693E57D" w14:textId="6E661EB6" w:rsidR="00725665" w:rsidRDefault="00FC3084">
    <w:pPr>
      <w:spacing w:line="0" w:lineRule="atLeast"/>
      <w:rPr>
        <w:sz w:val="0"/>
        <w:szCs w:val="0"/>
      </w:rPr>
    </w:pPr>
    <w:r>
      <w:rPr>
        <w:noProof/>
      </w:rPr>
      <w:drawing>
        <wp:anchor distT="0" distB="0" distL="114300" distR="114300" simplePos="0" relativeHeight="251661824" behindDoc="0" locked="0" layoutInCell="1" allowOverlap="1" wp14:anchorId="20CDBFF3" wp14:editId="743C831F">
          <wp:simplePos x="0" y="0"/>
          <wp:positionH relativeFrom="column">
            <wp:posOffset>3980815</wp:posOffset>
          </wp:positionH>
          <wp:positionV relativeFrom="paragraph">
            <wp:posOffset>120015</wp:posOffset>
          </wp:positionV>
          <wp:extent cx="1476375" cy="536575"/>
          <wp:effectExtent l="0" t="0" r="9525" b="0"/>
          <wp:wrapThrough wrapText="bothSides">
            <wp:wrapPolygon edited="0">
              <wp:start x="0" y="0"/>
              <wp:lineTo x="0" y="20705"/>
              <wp:lineTo x="21461" y="20705"/>
              <wp:lineTo x="2146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848" behindDoc="0" locked="0" layoutInCell="1" allowOverlap="1" wp14:anchorId="716120D0" wp14:editId="0C20386D">
          <wp:simplePos x="0" y="0"/>
          <wp:positionH relativeFrom="column">
            <wp:posOffset>-96520</wp:posOffset>
          </wp:positionH>
          <wp:positionV relativeFrom="paragraph">
            <wp:posOffset>167005</wp:posOffset>
          </wp:positionV>
          <wp:extent cx="2039620" cy="49974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84B5F" w14:textId="77777777" w:rsidR="00936337" w:rsidRDefault="00936337" w:rsidP="00936337">
    <w:pPr>
      <w:pStyle w:val="Header"/>
    </w:pPr>
    <w:r>
      <w:tab/>
    </w:r>
    <w:r>
      <w:tab/>
    </w:r>
  </w:p>
  <w:p w14:paraId="2EC05A99" w14:textId="53FA5796" w:rsidR="00936337" w:rsidRPr="00AF7484" w:rsidRDefault="00936337" w:rsidP="00936337">
    <w:pPr>
      <w:pStyle w:val="Header"/>
      <w:rPr>
        <w:sz w:val="24"/>
        <w:szCs w:val="24"/>
      </w:rPr>
    </w:pPr>
    <w:r w:rsidRPr="00AF7484">
      <w:rPr>
        <w:sz w:val="24"/>
        <w:szCs w:val="24"/>
      </w:rPr>
      <w:tab/>
    </w:r>
    <w:r w:rsidRPr="00AF7484">
      <w:rPr>
        <w:sz w:val="24"/>
        <w:szCs w:val="24"/>
      </w:rPr>
      <w:tab/>
    </w:r>
  </w:p>
  <w:p w14:paraId="43F1DB2D" w14:textId="2628B742" w:rsidR="00FC3084" w:rsidRDefault="00FC3084" w:rsidP="00FC3084">
    <w:pPr>
      <w:spacing w:line="0" w:lineRule="atLeast"/>
      <w:rPr>
        <w:sz w:val="0"/>
        <w:szCs w:val="0"/>
      </w:rPr>
    </w:pPr>
  </w:p>
  <w:p w14:paraId="24606651" w14:textId="546D8E88" w:rsidR="00936337" w:rsidRDefault="00FC3084" w:rsidP="00936337">
    <w:pPr>
      <w:pStyle w:val="Header"/>
    </w:pPr>
    <w:r>
      <w:rPr>
        <w:noProof/>
      </w:rPr>
      <w:drawing>
        <wp:anchor distT="0" distB="0" distL="114300" distR="114300" simplePos="0" relativeHeight="251665920" behindDoc="0" locked="0" layoutInCell="1" allowOverlap="1" wp14:anchorId="2FA1783D" wp14:editId="1411CB6A">
          <wp:simplePos x="0" y="0"/>
          <wp:positionH relativeFrom="column">
            <wp:posOffset>84455</wp:posOffset>
          </wp:positionH>
          <wp:positionV relativeFrom="paragraph">
            <wp:posOffset>81280</wp:posOffset>
          </wp:positionV>
          <wp:extent cx="2039620" cy="49974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896" behindDoc="0" locked="0" layoutInCell="1" allowOverlap="1" wp14:anchorId="30722C35" wp14:editId="7085FF92">
          <wp:simplePos x="0" y="0"/>
          <wp:positionH relativeFrom="column">
            <wp:posOffset>4387850</wp:posOffset>
          </wp:positionH>
          <wp:positionV relativeFrom="paragraph">
            <wp:posOffset>46355</wp:posOffset>
          </wp:positionV>
          <wp:extent cx="1476375" cy="536575"/>
          <wp:effectExtent l="0" t="0" r="9525" b="0"/>
          <wp:wrapThrough wrapText="bothSides">
            <wp:wrapPolygon edited="0">
              <wp:start x="0" y="0"/>
              <wp:lineTo x="0" y="20705"/>
              <wp:lineTo x="21461" y="20705"/>
              <wp:lineTo x="21461"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02EA1"/>
    <w:multiLevelType w:val="hybridMultilevel"/>
    <w:tmpl w:val="A606BA7E"/>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0B1256BF"/>
    <w:multiLevelType w:val="hybridMultilevel"/>
    <w:tmpl w:val="2780BAB2"/>
    <w:lvl w:ilvl="0" w:tplc="06264036">
      <w:numFmt w:val="bullet"/>
      <w:lvlText w:val="-"/>
      <w:lvlJc w:val="left"/>
      <w:pPr>
        <w:ind w:left="1487" w:hanging="360"/>
      </w:pPr>
      <w:rPr>
        <w:rFonts w:ascii="Times New Roman" w:eastAsia="Times New Roman" w:hAnsi="Times New Roman" w:hint="default"/>
      </w:rPr>
    </w:lvl>
    <w:lvl w:ilvl="1" w:tplc="04020003" w:tentative="1">
      <w:start w:val="1"/>
      <w:numFmt w:val="bullet"/>
      <w:lvlText w:val="o"/>
      <w:lvlJc w:val="left"/>
      <w:pPr>
        <w:ind w:left="2207" w:hanging="360"/>
      </w:pPr>
      <w:rPr>
        <w:rFonts w:ascii="Courier New" w:hAnsi="Courier New" w:cs="Courier New" w:hint="default"/>
      </w:rPr>
    </w:lvl>
    <w:lvl w:ilvl="2" w:tplc="04020005" w:tentative="1">
      <w:start w:val="1"/>
      <w:numFmt w:val="bullet"/>
      <w:lvlText w:val=""/>
      <w:lvlJc w:val="left"/>
      <w:pPr>
        <w:ind w:left="2927" w:hanging="360"/>
      </w:pPr>
      <w:rPr>
        <w:rFonts w:ascii="Wingdings" w:hAnsi="Wingdings" w:hint="default"/>
      </w:rPr>
    </w:lvl>
    <w:lvl w:ilvl="3" w:tplc="04020001" w:tentative="1">
      <w:start w:val="1"/>
      <w:numFmt w:val="bullet"/>
      <w:lvlText w:val=""/>
      <w:lvlJc w:val="left"/>
      <w:pPr>
        <w:ind w:left="3647" w:hanging="360"/>
      </w:pPr>
      <w:rPr>
        <w:rFonts w:ascii="Symbol" w:hAnsi="Symbol" w:hint="default"/>
      </w:rPr>
    </w:lvl>
    <w:lvl w:ilvl="4" w:tplc="04020003" w:tentative="1">
      <w:start w:val="1"/>
      <w:numFmt w:val="bullet"/>
      <w:lvlText w:val="o"/>
      <w:lvlJc w:val="left"/>
      <w:pPr>
        <w:ind w:left="4367" w:hanging="360"/>
      </w:pPr>
      <w:rPr>
        <w:rFonts w:ascii="Courier New" w:hAnsi="Courier New" w:cs="Courier New" w:hint="default"/>
      </w:rPr>
    </w:lvl>
    <w:lvl w:ilvl="5" w:tplc="04020005" w:tentative="1">
      <w:start w:val="1"/>
      <w:numFmt w:val="bullet"/>
      <w:lvlText w:val=""/>
      <w:lvlJc w:val="left"/>
      <w:pPr>
        <w:ind w:left="5087" w:hanging="360"/>
      </w:pPr>
      <w:rPr>
        <w:rFonts w:ascii="Wingdings" w:hAnsi="Wingdings" w:hint="default"/>
      </w:rPr>
    </w:lvl>
    <w:lvl w:ilvl="6" w:tplc="04020001" w:tentative="1">
      <w:start w:val="1"/>
      <w:numFmt w:val="bullet"/>
      <w:lvlText w:val=""/>
      <w:lvlJc w:val="left"/>
      <w:pPr>
        <w:ind w:left="5807" w:hanging="360"/>
      </w:pPr>
      <w:rPr>
        <w:rFonts w:ascii="Symbol" w:hAnsi="Symbol" w:hint="default"/>
      </w:rPr>
    </w:lvl>
    <w:lvl w:ilvl="7" w:tplc="04020003" w:tentative="1">
      <w:start w:val="1"/>
      <w:numFmt w:val="bullet"/>
      <w:lvlText w:val="o"/>
      <w:lvlJc w:val="left"/>
      <w:pPr>
        <w:ind w:left="6527" w:hanging="360"/>
      </w:pPr>
      <w:rPr>
        <w:rFonts w:ascii="Courier New" w:hAnsi="Courier New" w:cs="Courier New" w:hint="default"/>
      </w:rPr>
    </w:lvl>
    <w:lvl w:ilvl="8" w:tplc="04020005" w:tentative="1">
      <w:start w:val="1"/>
      <w:numFmt w:val="bullet"/>
      <w:lvlText w:val=""/>
      <w:lvlJc w:val="left"/>
      <w:pPr>
        <w:ind w:left="7247" w:hanging="360"/>
      </w:pPr>
      <w:rPr>
        <w:rFonts w:ascii="Wingdings" w:hAnsi="Wingdings" w:hint="default"/>
      </w:rPr>
    </w:lvl>
  </w:abstractNum>
  <w:abstractNum w:abstractNumId="3" w15:restartNumberingAfterBreak="0">
    <w:nsid w:val="0B5D338D"/>
    <w:multiLevelType w:val="hybridMultilevel"/>
    <w:tmpl w:val="F2BA594A"/>
    <w:lvl w:ilvl="0" w:tplc="F8F20CF4">
      <w:start w:val="1"/>
      <w:numFmt w:val="decimal"/>
      <w:lvlText w:val="%1."/>
      <w:lvlJc w:val="left"/>
      <w:pPr>
        <w:ind w:left="390" w:hanging="39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F475409"/>
    <w:multiLevelType w:val="hybridMultilevel"/>
    <w:tmpl w:val="4B34580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11884EF4"/>
    <w:multiLevelType w:val="hybridMultilevel"/>
    <w:tmpl w:val="6F2A3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7" w15:restartNumberingAfterBreak="0">
    <w:nsid w:val="122F51EB"/>
    <w:multiLevelType w:val="hybridMultilevel"/>
    <w:tmpl w:val="DD0A7DF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165E3B1F"/>
    <w:multiLevelType w:val="hybridMultilevel"/>
    <w:tmpl w:val="FE8AA9E8"/>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ADB0505"/>
    <w:multiLevelType w:val="hybridMultilevel"/>
    <w:tmpl w:val="6CD457D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22C211F5"/>
    <w:multiLevelType w:val="hybridMultilevel"/>
    <w:tmpl w:val="74BCC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1242" w:hanging="360"/>
      </w:pPr>
      <w:rPr>
        <w:rFonts w:ascii="Wingdings" w:hAnsi="Wingdings" w:hint="default"/>
      </w:rPr>
    </w:lvl>
    <w:lvl w:ilvl="3" w:tplc="04090001" w:tentative="1">
      <w:start w:val="1"/>
      <w:numFmt w:val="bullet"/>
      <w:lvlText w:val=""/>
      <w:lvlJc w:val="left"/>
      <w:pPr>
        <w:ind w:left="-522" w:hanging="360"/>
      </w:pPr>
      <w:rPr>
        <w:rFonts w:ascii="Symbol" w:hAnsi="Symbol" w:hint="default"/>
      </w:rPr>
    </w:lvl>
    <w:lvl w:ilvl="4" w:tplc="04090003" w:tentative="1">
      <w:start w:val="1"/>
      <w:numFmt w:val="bullet"/>
      <w:lvlText w:val="o"/>
      <w:lvlJc w:val="left"/>
      <w:pPr>
        <w:ind w:left="198" w:hanging="360"/>
      </w:pPr>
      <w:rPr>
        <w:rFonts w:ascii="Courier New" w:hAnsi="Courier New" w:cs="Courier New" w:hint="default"/>
      </w:rPr>
    </w:lvl>
    <w:lvl w:ilvl="5" w:tplc="04090005" w:tentative="1">
      <w:start w:val="1"/>
      <w:numFmt w:val="bullet"/>
      <w:lvlText w:val=""/>
      <w:lvlJc w:val="left"/>
      <w:pPr>
        <w:ind w:left="918" w:hanging="360"/>
      </w:pPr>
      <w:rPr>
        <w:rFonts w:ascii="Wingdings" w:hAnsi="Wingdings" w:hint="default"/>
      </w:rPr>
    </w:lvl>
    <w:lvl w:ilvl="6" w:tplc="04090001" w:tentative="1">
      <w:start w:val="1"/>
      <w:numFmt w:val="bullet"/>
      <w:lvlText w:val=""/>
      <w:lvlJc w:val="left"/>
      <w:pPr>
        <w:ind w:left="1638" w:hanging="360"/>
      </w:pPr>
      <w:rPr>
        <w:rFonts w:ascii="Symbol" w:hAnsi="Symbol" w:hint="default"/>
      </w:rPr>
    </w:lvl>
    <w:lvl w:ilvl="7" w:tplc="04090003" w:tentative="1">
      <w:start w:val="1"/>
      <w:numFmt w:val="bullet"/>
      <w:lvlText w:val="o"/>
      <w:lvlJc w:val="left"/>
      <w:pPr>
        <w:ind w:left="2358" w:hanging="360"/>
      </w:pPr>
      <w:rPr>
        <w:rFonts w:ascii="Courier New" w:hAnsi="Courier New" w:cs="Courier New" w:hint="default"/>
      </w:rPr>
    </w:lvl>
    <w:lvl w:ilvl="8" w:tplc="04090005" w:tentative="1">
      <w:start w:val="1"/>
      <w:numFmt w:val="bullet"/>
      <w:lvlText w:val=""/>
      <w:lvlJc w:val="left"/>
      <w:pPr>
        <w:ind w:left="3078" w:hanging="360"/>
      </w:pPr>
      <w:rPr>
        <w:rFonts w:ascii="Wingdings" w:hAnsi="Wingdings" w:hint="default"/>
      </w:rPr>
    </w:lvl>
  </w:abstractNum>
  <w:abstractNum w:abstractNumId="11" w15:restartNumberingAfterBreak="0">
    <w:nsid w:val="35DF6EC8"/>
    <w:multiLevelType w:val="hybridMultilevel"/>
    <w:tmpl w:val="4D262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12" w15:restartNumberingAfterBreak="0">
    <w:nsid w:val="37A31D57"/>
    <w:multiLevelType w:val="hybridMultilevel"/>
    <w:tmpl w:val="FD1245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3" w15:restartNumberingAfterBreak="0">
    <w:nsid w:val="513949CC"/>
    <w:multiLevelType w:val="multilevel"/>
    <w:tmpl w:val="B510AB5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4" w15:restartNumberingAfterBreak="0">
    <w:nsid w:val="6E3B285E"/>
    <w:multiLevelType w:val="hybridMultilevel"/>
    <w:tmpl w:val="B790A06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C85662"/>
    <w:multiLevelType w:val="hybridMultilevel"/>
    <w:tmpl w:val="4C3AB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6"/>
  </w:num>
  <w:num w:numId="4">
    <w:abstractNumId w:val="3"/>
  </w:num>
  <w:num w:numId="5">
    <w:abstractNumId w:val="5"/>
  </w:num>
  <w:num w:numId="6">
    <w:abstractNumId w:val="9"/>
  </w:num>
  <w:num w:numId="7">
    <w:abstractNumId w:val="7"/>
  </w:num>
  <w:num w:numId="8">
    <w:abstractNumId w:val="8"/>
  </w:num>
  <w:num w:numId="9">
    <w:abstractNumId w:val="14"/>
  </w:num>
  <w:num w:numId="10">
    <w:abstractNumId w:val="10"/>
  </w:num>
  <w:num w:numId="11">
    <w:abstractNumId w:val="11"/>
  </w:num>
  <w:num w:numId="12">
    <w:abstractNumId w:val="15"/>
  </w:num>
  <w:num w:numId="13">
    <w:abstractNumId w:val="0"/>
  </w:num>
  <w:num w:numId="14">
    <w:abstractNumId w:val="12"/>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E4E"/>
    <w:rsid w:val="00002C6C"/>
    <w:rsid w:val="00003F64"/>
    <w:rsid w:val="0000683D"/>
    <w:rsid w:val="000124C9"/>
    <w:rsid w:val="00023AE3"/>
    <w:rsid w:val="000337C2"/>
    <w:rsid w:val="00041474"/>
    <w:rsid w:val="00042FF0"/>
    <w:rsid w:val="00043277"/>
    <w:rsid w:val="00043328"/>
    <w:rsid w:val="000443AD"/>
    <w:rsid w:val="00055709"/>
    <w:rsid w:val="000561AF"/>
    <w:rsid w:val="000633C5"/>
    <w:rsid w:val="00070805"/>
    <w:rsid w:val="000763D1"/>
    <w:rsid w:val="000768BC"/>
    <w:rsid w:val="00080567"/>
    <w:rsid w:val="0008091D"/>
    <w:rsid w:val="00082B56"/>
    <w:rsid w:val="00084100"/>
    <w:rsid w:val="00096E4E"/>
    <w:rsid w:val="00096FB4"/>
    <w:rsid w:val="00097CA6"/>
    <w:rsid w:val="000A0FD5"/>
    <w:rsid w:val="000A186F"/>
    <w:rsid w:val="000A2F39"/>
    <w:rsid w:val="000A7754"/>
    <w:rsid w:val="000B0992"/>
    <w:rsid w:val="000B46C9"/>
    <w:rsid w:val="000B57CE"/>
    <w:rsid w:val="000B5C06"/>
    <w:rsid w:val="000B72AE"/>
    <w:rsid w:val="000C1C7E"/>
    <w:rsid w:val="000C6A1B"/>
    <w:rsid w:val="000D49A7"/>
    <w:rsid w:val="000D6986"/>
    <w:rsid w:val="000E16EE"/>
    <w:rsid w:val="000E2A7A"/>
    <w:rsid w:val="000E7132"/>
    <w:rsid w:val="000F2EF4"/>
    <w:rsid w:val="000F4B7D"/>
    <w:rsid w:val="000F530B"/>
    <w:rsid w:val="00103792"/>
    <w:rsid w:val="0010612F"/>
    <w:rsid w:val="001079A5"/>
    <w:rsid w:val="00110A07"/>
    <w:rsid w:val="001114BF"/>
    <w:rsid w:val="00111D3D"/>
    <w:rsid w:val="00113B3C"/>
    <w:rsid w:val="00113DA4"/>
    <w:rsid w:val="00115CA0"/>
    <w:rsid w:val="00120464"/>
    <w:rsid w:val="001243AF"/>
    <w:rsid w:val="00134046"/>
    <w:rsid w:val="001359F5"/>
    <w:rsid w:val="00136413"/>
    <w:rsid w:val="0013770B"/>
    <w:rsid w:val="00144FEA"/>
    <w:rsid w:val="00145222"/>
    <w:rsid w:val="00147ECD"/>
    <w:rsid w:val="0015429C"/>
    <w:rsid w:val="00161CC3"/>
    <w:rsid w:val="00167CE4"/>
    <w:rsid w:val="001706FB"/>
    <w:rsid w:val="00172BFF"/>
    <w:rsid w:val="001739A1"/>
    <w:rsid w:val="00174AC1"/>
    <w:rsid w:val="00175C69"/>
    <w:rsid w:val="00181501"/>
    <w:rsid w:val="00181FF3"/>
    <w:rsid w:val="001839D6"/>
    <w:rsid w:val="00195950"/>
    <w:rsid w:val="00197C8E"/>
    <w:rsid w:val="001A44D2"/>
    <w:rsid w:val="001A492B"/>
    <w:rsid w:val="001A75A3"/>
    <w:rsid w:val="001A77E4"/>
    <w:rsid w:val="001B05B8"/>
    <w:rsid w:val="001B76A1"/>
    <w:rsid w:val="001B7A70"/>
    <w:rsid w:val="001C0CC1"/>
    <w:rsid w:val="001C7940"/>
    <w:rsid w:val="001D016D"/>
    <w:rsid w:val="001D376C"/>
    <w:rsid w:val="001D4E78"/>
    <w:rsid w:val="001D6004"/>
    <w:rsid w:val="001E1CF8"/>
    <w:rsid w:val="001E31A3"/>
    <w:rsid w:val="001F060E"/>
    <w:rsid w:val="001F4265"/>
    <w:rsid w:val="001F766F"/>
    <w:rsid w:val="0020446F"/>
    <w:rsid w:val="00212D9D"/>
    <w:rsid w:val="00217E11"/>
    <w:rsid w:val="00220D44"/>
    <w:rsid w:val="002218C9"/>
    <w:rsid w:val="00230564"/>
    <w:rsid w:val="00232796"/>
    <w:rsid w:val="00237281"/>
    <w:rsid w:val="00240306"/>
    <w:rsid w:val="00247066"/>
    <w:rsid w:val="002506AB"/>
    <w:rsid w:val="00251ADB"/>
    <w:rsid w:val="00252DDB"/>
    <w:rsid w:val="00254B3B"/>
    <w:rsid w:val="002621A7"/>
    <w:rsid w:val="00265148"/>
    <w:rsid w:val="002656BB"/>
    <w:rsid w:val="00266044"/>
    <w:rsid w:val="00272426"/>
    <w:rsid w:val="00283E5D"/>
    <w:rsid w:val="00285A21"/>
    <w:rsid w:val="002876D2"/>
    <w:rsid w:val="00287F08"/>
    <w:rsid w:val="00294836"/>
    <w:rsid w:val="002962C1"/>
    <w:rsid w:val="002A21AE"/>
    <w:rsid w:val="002A2D66"/>
    <w:rsid w:val="002A566A"/>
    <w:rsid w:val="002A7002"/>
    <w:rsid w:val="002B0F6E"/>
    <w:rsid w:val="002B46BA"/>
    <w:rsid w:val="002B7A1B"/>
    <w:rsid w:val="002C2AF3"/>
    <w:rsid w:val="002C71F1"/>
    <w:rsid w:val="002D1D6F"/>
    <w:rsid w:val="002D382C"/>
    <w:rsid w:val="002D5541"/>
    <w:rsid w:val="002D63FB"/>
    <w:rsid w:val="002D709E"/>
    <w:rsid w:val="002E6520"/>
    <w:rsid w:val="002E7917"/>
    <w:rsid w:val="002E7A82"/>
    <w:rsid w:val="002F6507"/>
    <w:rsid w:val="002F6A7F"/>
    <w:rsid w:val="002F7E65"/>
    <w:rsid w:val="00301119"/>
    <w:rsid w:val="003013EA"/>
    <w:rsid w:val="0030546E"/>
    <w:rsid w:val="00305BB8"/>
    <w:rsid w:val="0032026E"/>
    <w:rsid w:val="0032712F"/>
    <w:rsid w:val="003313DB"/>
    <w:rsid w:val="00332AC7"/>
    <w:rsid w:val="00332F40"/>
    <w:rsid w:val="00334C77"/>
    <w:rsid w:val="003443F3"/>
    <w:rsid w:val="003449B8"/>
    <w:rsid w:val="00344DC5"/>
    <w:rsid w:val="00345905"/>
    <w:rsid w:val="00346D91"/>
    <w:rsid w:val="003562E6"/>
    <w:rsid w:val="0036276F"/>
    <w:rsid w:val="003633A1"/>
    <w:rsid w:val="00364864"/>
    <w:rsid w:val="00365D91"/>
    <w:rsid w:val="00366853"/>
    <w:rsid w:val="00370906"/>
    <w:rsid w:val="00371061"/>
    <w:rsid w:val="00371272"/>
    <w:rsid w:val="00375AF8"/>
    <w:rsid w:val="00381F15"/>
    <w:rsid w:val="003A15CC"/>
    <w:rsid w:val="003A7DCD"/>
    <w:rsid w:val="003B382E"/>
    <w:rsid w:val="003B74A8"/>
    <w:rsid w:val="003C456A"/>
    <w:rsid w:val="003C5483"/>
    <w:rsid w:val="003C6D65"/>
    <w:rsid w:val="003C78E7"/>
    <w:rsid w:val="003D1689"/>
    <w:rsid w:val="003D2C95"/>
    <w:rsid w:val="003D60E2"/>
    <w:rsid w:val="003D75B6"/>
    <w:rsid w:val="003E4583"/>
    <w:rsid w:val="003E506A"/>
    <w:rsid w:val="003F61BE"/>
    <w:rsid w:val="003F7449"/>
    <w:rsid w:val="004009EA"/>
    <w:rsid w:val="004052C3"/>
    <w:rsid w:val="00407B20"/>
    <w:rsid w:val="00423058"/>
    <w:rsid w:val="00423C40"/>
    <w:rsid w:val="0042426C"/>
    <w:rsid w:val="004255D0"/>
    <w:rsid w:val="00425C20"/>
    <w:rsid w:val="0042662A"/>
    <w:rsid w:val="0043071A"/>
    <w:rsid w:val="00432717"/>
    <w:rsid w:val="00437117"/>
    <w:rsid w:val="00442F48"/>
    <w:rsid w:val="004537B8"/>
    <w:rsid w:val="00454CAD"/>
    <w:rsid w:val="00455319"/>
    <w:rsid w:val="00456086"/>
    <w:rsid w:val="00456F74"/>
    <w:rsid w:val="0045716E"/>
    <w:rsid w:val="0046110F"/>
    <w:rsid w:val="004617E7"/>
    <w:rsid w:val="00462C17"/>
    <w:rsid w:val="0046450F"/>
    <w:rsid w:val="00472480"/>
    <w:rsid w:val="00477715"/>
    <w:rsid w:val="00481EB4"/>
    <w:rsid w:val="00483834"/>
    <w:rsid w:val="004903CC"/>
    <w:rsid w:val="00490CD3"/>
    <w:rsid w:val="004A0908"/>
    <w:rsid w:val="004A2598"/>
    <w:rsid w:val="004A3AB4"/>
    <w:rsid w:val="004A3B0F"/>
    <w:rsid w:val="004A41F5"/>
    <w:rsid w:val="004A5B1A"/>
    <w:rsid w:val="004A76DE"/>
    <w:rsid w:val="004A7B61"/>
    <w:rsid w:val="004B1FF2"/>
    <w:rsid w:val="004B32B1"/>
    <w:rsid w:val="004B687F"/>
    <w:rsid w:val="004C0DC8"/>
    <w:rsid w:val="004C2280"/>
    <w:rsid w:val="004C2A2C"/>
    <w:rsid w:val="004C6575"/>
    <w:rsid w:val="004C7D4F"/>
    <w:rsid w:val="004D141C"/>
    <w:rsid w:val="004D21EB"/>
    <w:rsid w:val="004D2D99"/>
    <w:rsid w:val="004D48FE"/>
    <w:rsid w:val="004D5849"/>
    <w:rsid w:val="004D60C4"/>
    <w:rsid w:val="004E29C2"/>
    <w:rsid w:val="004F02C2"/>
    <w:rsid w:val="004F2CF4"/>
    <w:rsid w:val="004F5731"/>
    <w:rsid w:val="00501A7C"/>
    <w:rsid w:val="00510E09"/>
    <w:rsid w:val="00513B0A"/>
    <w:rsid w:val="005169DB"/>
    <w:rsid w:val="00517C1B"/>
    <w:rsid w:val="005243CC"/>
    <w:rsid w:val="00530D9C"/>
    <w:rsid w:val="00532A2D"/>
    <w:rsid w:val="00532B47"/>
    <w:rsid w:val="005339FD"/>
    <w:rsid w:val="00533E05"/>
    <w:rsid w:val="0054665F"/>
    <w:rsid w:val="00557622"/>
    <w:rsid w:val="00557B25"/>
    <w:rsid w:val="005658E7"/>
    <w:rsid w:val="005660B2"/>
    <w:rsid w:val="00573D6D"/>
    <w:rsid w:val="00574065"/>
    <w:rsid w:val="00574603"/>
    <w:rsid w:val="0058155D"/>
    <w:rsid w:val="00581798"/>
    <w:rsid w:val="0058767D"/>
    <w:rsid w:val="00587B27"/>
    <w:rsid w:val="00590BD1"/>
    <w:rsid w:val="00592DE5"/>
    <w:rsid w:val="005944D7"/>
    <w:rsid w:val="005A1E1F"/>
    <w:rsid w:val="005A4DB3"/>
    <w:rsid w:val="005B5042"/>
    <w:rsid w:val="005C5113"/>
    <w:rsid w:val="005C55A4"/>
    <w:rsid w:val="005D2CB6"/>
    <w:rsid w:val="005D2EF0"/>
    <w:rsid w:val="005D5604"/>
    <w:rsid w:val="005E473A"/>
    <w:rsid w:val="005E79A8"/>
    <w:rsid w:val="005F39A7"/>
    <w:rsid w:val="0060612F"/>
    <w:rsid w:val="00620FB8"/>
    <w:rsid w:val="00622707"/>
    <w:rsid w:val="0062382F"/>
    <w:rsid w:val="00623F8F"/>
    <w:rsid w:val="00630423"/>
    <w:rsid w:val="00641141"/>
    <w:rsid w:val="00641B5C"/>
    <w:rsid w:val="00641B74"/>
    <w:rsid w:val="00643314"/>
    <w:rsid w:val="00643775"/>
    <w:rsid w:val="00646FA1"/>
    <w:rsid w:val="006479CD"/>
    <w:rsid w:val="0065337D"/>
    <w:rsid w:val="00656FDA"/>
    <w:rsid w:val="006619B6"/>
    <w:rsid w:val="00661A85"/>
    <w:rsid w:val="00665640"/>
    <w:rsid w:val="00674ECF"/>
    <w:rsid w:val="00675163"/>
    <w:rsid w:val="00675E2E"/>
    <w:rsid w:val="00677212"/>
    <w:rsid w:val="00681A22"/>
    <w:rsid w:val="00685B4B"/>
    <w:rsid w:val="00692D18"/>
    <w:rsid w:val="006970CF"/>
    <w:rsid w:val="006A7DC6"/>
    <w:rsid w:val="006B2D0F"/>
    <w:rsid w:val="006B47E0"/>
    <w:rsid w:val="006B6FE7"/>
    <w:rsid w:val="006C1313"/>
    <w:rsid w:val="006C1441"/>
    <w:rsid w:val="006E156D"/>
    <w:rsid w:val="006E1822"/>
    <w:rsid w:val="006E260C"/>
    <w:rsid w:val="006E2663"/>
    <w:rsid w:val="006E60C6"/>
    <w:rsid w:val="006F29E4"/>
    <w:rsid w:val="006F565B"/>
    <w:rsid w:val="00701C26"/>
    <w:rsid w:val="00701D54"/>
    <w:rsid w:val="007050BF"/>
    <w:rsid w:val="00705919"/>
    <w:rsid w:val="00706CDC"/>
    <w:rsid w:val="00710134"/>
    <w:rsid w:val="007125D2"/>
    <w:rsid w:val="00712763"/>
    <w:rsid w:val="007134F9"/>
    <w:rsid w:val="007141B5"/>
    <w:rsid w:val="00714283"/>
    <w:rsid w:val="007160AF"/>
    <w:rsid w:val="0071744E"/>
    <w:rsid w:val="0072393A"/>
    <w:rsid w:val="007239C7"/>
    <w:rsid w:val="00724CFE"/>
    <w:rsid w:val="00725665"/>
    <w:rsid w:val="007359EF"/>
    <w:rsid w:val="00736F14"/>
    <w:rsid w:val="007372EB"/>
    <w:rsid w:val="00741398"/>
    <w:rsid w:val="0074170F"/>
    <w:rsid w:val="007423A8"/>
    <w:rsid w:val="00753646"/>
    <w:rsid w:val="007620BA"/>
    <w:rsid w:val="00764B89"/>
    <w:rsid w:val="00764EA0"/>
    <w:rsid w:val="00765C39"/>
    <w:rsid w:val="00766DCA"/>
    <w:rsid w:val="00770CE3"/>
    <w:rsid w:val="00772313"/>
    <w:rsid w:val="007801E9"/>
    <w:rsid w:val="007810F7"/>
    <w:rsid w:val="007851A4"/>
    <w:rsid w:val="007854DD"/>
    <w:rsid w:val="007862DF"/>
    <w:rsid w:val="00786865"/>
    <w:rsid w:val="0079063B"/>
    <w:rsid w:val="007910F9"/>
    <w:rsid w:val="007911A4"/>
    <w:rsid w:val="0079129E"/>
    <w:rsid w:val="007941A3"/>
    <w:rsid w:val="007A0D76"/>
    <w:rsid w:val="007A39B0"/>
    <w:rsid w:val="007A3B2A"/>
    <w:rsid w:val="007C3340"/>
    <w:rsid w:val="007C4098"/>
    <w:rsid w:val="007C466A"/>
    <w:rsid w:val="007C4CCD"/>
    <w:rsid w:val="007D0A57"/>
    <w:rsid w:val="007D49AE"/>
    <w:rsid w:val="007E525D"/>
    <w:rsid w:val="007E703C"/>
    <w:rsid w:val="00801D25"/>
    <w:rsid w:val="00803070"/>
    <w:rsid w:val="00805013"/>
    <w:rsid w:val="00811911"/>
    <w:rsid w:val="00811CD6"/>
    <w:rsid w:val="0082071B"/>
    <w:rsid w:val="008221E2"/>
    <w:rsid w:val="00822C25"/>
    <w:rsid w:val="00823A58"/>
    <w:rsid w:val="00825381"/>
    <w:rsid w:val="008320F9"/>
    <w:rsid w:val="00840008"/>
    <w:rsid w:val="0084183C"/>
    <w:rsid w:val="00842B30"/>
    <w:rsid w:val="00843072"/>
    <w:rsid w:val="00852CC8"/>
    <w:rsid w:val="00852E70"/>
    <w:rsid w:val="00856097"/>
    <w:rsid w:val="00860182"/>
    <w:rsid w:val="00863DEC"/>
    <w:rsid w:val="00864189"/>
    <w:rsid w:val="00865BCB"/>
    <w:rsid w:val="0087055E"/>
    <w:rsid w:val="008725EC"/>
    <w:rsid w:val="00873871"/>
    <w:rsid w:val="00874FF5"/>
    <w:rsid w:val="00886489"/>
    <w:rsid w:val="00887278"/>
    <w:rsid w:val="00891C76"/>
    <w:rsid w:val="00892D9B"/>
    <w:rsid w:val="00893087"/>
    <w:rsid w:val="00894357"/>
    <w:rsid w:val="00894FCA"/>
    <w:rsid w:val="00897060"/>
    <w:rsid w:val="008A350E"/>
    <w:rsid w:val="008A3818"/>
    <w:rsid w:val="008A653A"/>
    <w:rsid w:val="008B4320"/>
    <w:rsid w:val="008B5A07"/>
    <w:rsid w:val="008B5BDF"/>
    <w:rsid w:val="008B7C53"/>
    <w:rsid w:val="008C3136"/>
    <w:rsid w:val="008C3A3C"/>
    <w:rsid w:val="008C457E"/>
    <w:rsid w:val="008C6DCD"/>
    <w:rsid w:val="008D5B18"/>
    <w:rsid w:val="008D77C8"/>
    <w:rsid w:val="008F06CD"/>
    <w:rsid w:val="0090003A"/>
    <w:rsid w:val="00901960"/>
    <w:rsid w:val="00902547"/>
    <w:rsid w:val="00904C45"/>
    <w:rsid w:val="00906A0A"/>
    <w:rsid w:val="00912F25"/>
    <w:rsid w:val="009135EE"/>
    <w:rsid w:val="00923388"/>
    <w:rsid w:val="00930A31"/>
    <w:rsid w:val="00936337"/>
    <w:rsid w:val="00943194"/>
    <w:rsid w:val="00943851"/>
    <w:rsid w:val="00947697"/>
    <w:rsid w:val="00951ADE"/>
    <w:rsid w:val="00972FBF"/>
    <w:rsid w:val="00982188"/>
    <w:rsid w:val="00982CE4"/>
    <w:rsid w:val="0099072A"/>
    <w:rsid w:val="00995491"/>
    <w:rsid w:val="009A4104"/>
    <w:rsid w:val="009A4187"/>
    <w:rsid w:val="009A7B60"/>
    <w:rsid w:val="009A7E71"/>
    <w:rsid w:val="009B0DB1"/>
    <w:rsid w:val="009C6C62"/>
    <w:rsid w:val="009D193B"/>
    <w:rsid w:val="009D37A1"/>
    <w:rsid w:val="009D4558"/>
    <w:rsid w:val="009E465A"/>
    <w:rsid w:val="009E655D"/>
    <w:rsid w:val="009F230B"/>
    <w:rsid w:val="009F37FC"/>
    <w:rsid w:val="00A06660"/>
    <w:rsid w:val="00A10B77"/>
    <w:rsid w:val="00A167B1"/>
    <w:rsid w:val="00A20ED9"/>
    <w:rsid w:val="00A23730"/>
    <w:rsid w:val="00A31F5D"/>
    <w:rsid w:val="00A36DE7"/>
    <w:rsid w:val="00A37799"/>
    <w:rsid w:val="00A378D8"/>
    <w:rsid w:val="00A42189"/>
    <w:rsid w:val="00A43DEF"/>
    <w:rsid w:val="00A55E21"/>
    <w:rsid w:val="00A62A93"/>
    <w:rsid w:val="00A65EBB"/>
    <w:rsid w:val="00A67173"/>
    <w:rsid w:val="00A742D1"/>
    <w:rsid w:val="00A83AFC"/>
    <w:rsid w:val="00A86291"/>
    <w:rsid w:val="00A87DE1"/>
    <w:rsid w:val="00A9262A"/>
    <w:rsid w:val="00A96113"/>
    <w:rsid w:val="00AA6568"/>
    <w:rsid w:val="00AA7D31"/>
    <w:rsid w:val="00AB03E4"/>
    <w:rsid w:val="00AB13E4"/>
    <w:rsid w:val="00AB1C59"/>
    <w:rsid w:val="00AB784D"/>
    <w:rsid w:val="00AC273C"/>
    <w:rsid w:val="00AC3018"/>
    <w:rsid w:val="00AC3896"/>
    <w:rsid w:val="00AC6605"/>
    <w:rsid w:val="00AD0E81"/>
    <w:rsid w:val="00AD13AB"/>
    <w:rsid w:val="00AE2A70"/>
    <w:rsid w:val="00AE3C97"/>
    <w:rsid w:val="00AE3EDD"/>
    <w:rsid w:val="00AF27A0"/>
    <w:rsid w:val="00AF45B0"/>
    <w:rsid w:val="00AF4CCE"/>
    <w:rsid w:val="00AF6166"/>
    <w:rsid w:val="00AF6626"/>
    <w:rsid w:val="00B003D6"/>
    <w:rsid w:val="00B00952"/>
    <w:rsid w:val="00B018E2"/>
    <w:rsid w:val="00B04823"/>
    <w:rsid w:val="00B07E85"/>
    <w:rsid w:val="00B12D0C"/>
    <w:rsid w:val="00B30082"/>
    <w:rsid w:val="00B30A73"/>
    <w:rsid w:val="00B32582"/>
    <w:rsid w:val="00B32BF6"/>
    <w:rsid w:val="00B34B3F"/>
    <w:rsid w:val="00B365DB"/>
    <w:rsid w:val="00B37E1B"/>
    <w:rsid w:val="00B43E9D"/>
    <w:rsid w:val="00B44A1A"/>
    <w:rsid w:val="00B450DC"/>
    <w:rsid w:val="00B566C1"/>
    <w:rsid w:val="00B569F0"/>
    <w:rsid w:val="00B615A2"/>
    <w:rsid w:val="00B67055"/>
    <w:rsid w:val="00B6706F"/>
    <w:rsid w:val="00B714F8"/>
    <w:rsid w:val="00B7158E"/>
    <w:rsid w:val="00B75142"/>
    <w:rsid w:val="00B75670"/>
    <w:rsid w:val="00B76185"/>
    <w:rsid w:val="00B84019"/>
    <w:rsid w:val="00B84F95"/>
    <w:rsid w:val="00B9072A"/>
    <w:rsid w:val="00B95AC2"/>
    <w:rsid w:val="00B96B70"/>
    <w:rsid w:val="00BA1197"/>
    <w:rsid w:val="00BA1422"/>
    <w:rsid w:val="00BA171B"/>
    <w:rsid w:val="00BA398B"/>
    <w:rsid w:val="00BA3D38"/>
    <w:rsid w:val="00BA6EA3"/>
    <w:rsid w:val="00BB2642"/>
    <w:rsid w:val="00BB6A0F"/>
    <w:rsid w:val="00BC060B"/>
    <w:rsid w:val="00BD2FEB"/>
    <w:rsid w:val="00BD5916"/>
    <w:rsid w:val="00BD5A35"/>
    <w:rsid w:val="00BE0F3B"/>
    <w:rsid w:val="00BE2F1E"/>
    <w:rsid w:val="00BF1525"/>
    <w:rsid w:val="00BF1762"/>
    <w:rsid w:val="00BF4C79"/>
    <w:rsid w:val="00BF4FA7"/>
    <w:rsid w:val="00BF6A3C"/>
    <w:rsid w:val="00C01882"/>
    <w:rsid w:val="00C122E4"/>
    <w:rsid w:val="00C13CDD"/>
    <w:rsid w:val="00C13D13"/>
    <w:rsid w:val="00C16E74"/>
    <w:rsid w:val="00C1749D"/>
    <w:rsid w:val="00C21A5C"/>
    <w:rsid w:val="00C24171"/>
    <w:rsid w:val="00C2467B"/>
    <w:rsid w:val="00C24680"/>
    <w:rsid w:val="00C26BC6"/>
    <w:rsid w:val="00C31E35"/>
    <w:rsid w:val="00C35004"/>
    <w:rsid w:val="00C45409"/>
    <w:rsid w:val="00C4713B"/>
    <w:rsid w:val="00C50EFE"/>
    <w:rsid w:val="00C54EF6"/>
    <w:rsid w:val="00C5528C"/>
    <w:rsid w:val="00C5612B"/>
    <w:rsid w:val="00C62E00"/>
    <w:rsid w:val="00C66620"/>
    <w:rsid w:val="00C72D10"/>
    <w:rsid w:val="00C73123"/>
    <w:rsid w:val="00C80182"/>
    <w:rsid w:val="00C80A19"/>
    <w:rsid w:val="00C9187B"/>
    <w:rsid w:val="00C91F5B"/>
    <w:rsid w:val="00CB0A05"/>
    <w:rsid w:val="00CB15EB"/>
    <w:rsid w:val="00CB2194"/>
    <w:rsid w:val="00CD07A0"/>
    <w:rsid w:val="00CD1F95"/>
    <w:rsid w:val="00CD3182"/>
    <w:rsid w:val="00CD3B40"/>
    <w:rsid w:val="00CD3C67"/>
    <w:rsid w:val="00CE15C5"/>
    <w:rsid w:val="00CE1D22"/>
    <w:rsid w:val="00CE33E2"/>
    <w:rsid w:val="00CE36C7"/>
    <w:rsid w:val="00CE4673"/>
    <w:rsid w:val="00CE6BED"/>
    <w:rsid w:val="00CF02E1"/>
    <w:rsid w:val="00D01CE5"/>
    <w:rsid w:val="00D02AF0"/>
    <w:rsid w:val="00D05FA2"/>
    <w:rsid w:val="00D0712B"/>
    <w:rsid w:val="00D108D5"/>
    <w:rsid w:val="00D1240C"/>
    <w:rsid w:val="00D12657"/>
    <w:rsid w:val="00D13708"/>
    <w:rsid w:val="00D152C8"/>
    <w:rsid w:val="00D236E3"/>
    <w:rsid w:val="00D26147"/>
    <w:rsid w:val="00D3010B"/>
    <w:rsid w:val="00D3130E"/>
    <w:rsid w:val="00D33461"/>
    <w:rsid w:val="00D34F4E"/>
    <w:rsid w:val="00D47B1C"/>
    <w:rsid w:val="00D6016C"/>
    <w:rsid w:val="00D65FAA"/>
    <w:rsid w:val="00D702A2"/>
    <w:rsid w:val="00D74218"/>
    <w:rsid w:val="00D75CEB"/>
    <w:rsid w:val="00D84606"/>
    <w:rsid w:val="00D917DE"/>
    <w:rsid w:val="00D94070"/>
    <w:rsid w:val="00DA34D7"/>
    <w:rsid w:val="00DA3C2D"/>
    <w:rsid w:val="00DA3F99"/>
    <w:rsid w:val="00DA503D"/>
    <w:rsid w:val="00DA56B7"/>
    <w:rsid w:val="00DA63A1"/>
    <w:rsid w:val="00DB14E3"/>
    <w:rsid w:val="00DB6555"/>
    <w:rsid w:val="00DB7E9D"/>
    <w:rsid w:val="00DC0619"/>
    <w:rsid w:val="00DC3759"/>
    <w:rsid w:val="00DC5C1E"/>
    <w:rsid w:val="00DD187C"/>
    <w:rsid w:val="00DD3AB6"/>
    <w:rsid w:val="00DD600E"/>
    <w:rsid w:val="00DD7610"/>
    <w:rsid w:val="00DE0E8B"/>
    <w:rsid w:val="00DE25E0"/>
    <w:rsid w:val="00DE3955"/>
    <w:rsid w:val="00DF7D76"/>
    <w:rsid w:val="00E002F1"/>
    <w:rsid w:val="00E00E81"/>
    <w:rsid w:val="00E04411"/>
    <w:rsid w:val="00E04B46"/>
    <w:rsid w:val="00E06687"/>
    <w:rsid w:val="00E1013E"/>
    <w:rsid w:val="00E1099D"/>
    <w:rsid w:val="00E13A73"/>
    <w:rsid w:val="00E13A88"/>
    <w:rsid w:val="00E15A29"/>
    <w:rsid w:val="00E15B8E"/>
    <w:rsid w:val="00E164D2"/>
    <w:rsid w:val="00E21A27"/>
    <w:rsid w:val="00E2466E"/>
    <w:rsid w:val="00E3027F"/>
    <w:rsid w:val="00E31BF8"/>
    <w:rsid w:val="00E3218B"/>
    <w:rsid w:val="00E33A18"/>
    <w:rsid w:val="00E33EE1"/>
    <w:rsid w:val="00E34E02"/>
    <w:rsid w:val="00E42BC9"/>
    <w:rsid w:val="00E5674B"/>
    <w:rsid w:val="00E57650"/>
    <w:rsid w:val="00E61C3F"/>
    <w:rsid w:val="00E62E62"/>
    <w:rsid w:val="00E64642"/>
    <w:rsid w:val="00E73290"/>
    <w:rsid w:val="00E75ACB"/>
    <w:rsid w:val="00E76695"/>
    <w:rsid w:val="00E7686F"/>
    <w:rsid w:val="00E76D24"/>
    <w:rsid w:val="00E809EA"/>
    <w:rsid w:val="00E8126F"/>
    <w:rsid w:val="00E8401E"/>
    <w:rsid w:val="00E84715"/>
    <w:rsid w:val="00E8555E"/>
    <w:rsid w:val="00E91119"/>
    <w:rsid w:val="00E923C5"/>
    <w:rsid w:val="00E96A57"/>
    <w:rsid w:val="00EA0C73"/>
    <w:rsid w:val="00EA4B0E"/>
    <w:rsid w:val="00EA4B7B"/>
    <w:rsid w:val="00EA5AB4"/>
    <w:rsid w:val="00EA7A6F"/>
    <w:rsid w:val="00EB1346"/>
    <w:rsid w:val="00EB243B"/>
    <w:rsid w:val="00EB36E9"/>
    <w:rsid w:val="00ED43B6"/>
    <w:rsid w:val="00EE3FAA"/>
    <w:rsid w:val="00EE6BF3"/>
    <w:rsid w:val="00EF6CF2"/>
    <w:rsid w:val="00EF70CE"/>
    <w:rsid w:val="00F03139"/>
    <w:rsid w:val="00F0773F"/>
    <w:rsid w:val="00F07BD2"/>
    <w:rsid w:val="00F13CBC"/>
    <w:rsid w:val="00F140CE"/>
    <w:rsid w:val="00F218E9"/>
    <w:rsid w:val="00F21E14"/>
    <w:rsid w:val="00F25D12"/>
    <w:rsid w:val="00F27DC8"/>
    <w:rsid w:val="00F3150A"/>
    <w:rsid w:val="00F3245B"/>
    <w:rsid w:val="00F3610F"/>
    <w:rsid w:val="00F36E65"/>
    <w:rsid w:val="00F41F26"/>
    <w:rsid w:val="00F43FE0"/>
    <w:rsid w:val="00F4607C"/>
    <w:rsid w:val="00F477C0"/>
    <w:rsid w:val="00F54897"/>
    <w:rsid w:val="00F60D11"/>
    <w:rsid w:val="00F61233"/>
    <w:rsid w:val="00F753A7"/>
    <w:rsid w:val="00F825E1"/>
    <w:rsid w:val="00F83D00"/>
    <w:rsid w:val="00F85688"/>
    <w:rsid w:val="00F91195"/>
    <w:rsid w:val="00F92BEC"/>
    <w:rsid w:val="00F94149"/>
    <w:rsid w:val="00F9596E"/>
    <w:rsid w:val="00FB00DC"/>
    <w:rsid w:val="00FB07F3"/>
    <w:rsid w:val="00FB1351"/>
    <w:rsid w:val="00FB5C08"/>
    <w:rsid w:val="00FB7842"/>
    <w:rsid w:val="00FC0BDC"/>
    <w:rsid w:val="00FC0F37"/>
    <w:rsid w:val="00FC3084"/>
    <w:rsid w:val="00FC326F"/>
    <w:rsid w:val="00FC7CBD"/>
    <w:rsid w:val="00FD488F"/>
    <w:rsid w:val="00FE5EEE"/>
    <w:rsid w:val="00FF1F76"/>
    <w:rsid w:val="00FF5A2F"/>
    <w:rsid w:val="00FF73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59C8B2"/>
  <w15:docId w15:val="{07B0553E-6550-4EB4-92B6-517A329A7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084"/>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unhideWhenUsed/>
    <w:rsid w:val="00FF1F76"/>
    <w:rPr>
      <w:color w:val="0000FF" w:themeColor="hyperlink"/>
      <w:u w:val="single"/>
    </w:rPr>
  </w:style>
  <w:style w:type="paragraph" w:styleId="ListParagraph">
    <w:name w:val="List Paragraph"/>
    <w:aliases w:val="List Paragraph1,List1,Colorful List - Accent 11,List Paragraph11,List Paragraph111,List Paragraph1111"/>
    <w:basedOn w:val="Normal"/>
    <w:link w:val="ListParagraphChar"/>
    <w:qFormat/>
    <w:rsid w:val="000E16EE"/>
    <w:pPr>
      <w:ind w:left="720"/>
      <w:contextualSpacing/>
    </w:pPr>
    <w:rPr>
      <w:sz w:val="24"/>
      <w:szCs w:val="24"/>
      <w:lang w:val="bg-BG" w:eastAsia="bg-BG"/>
    </w:rPr>
  </w:style>
  <w:style w:type="paragraph" w:styleId="BalloonText">
    <w:name w:val="Balloon Text"/>
    <w:basedOn w:val="Normal"/>
    <w:link w:val="BalloonTextChar"/>
    <w:uiPriority w:val="99"/>
    <w:semiHidden/>
    <w:unhideWhenUsed/>
    <w:rsid w:val="009A41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104"/>
    <w:rPr>
      <w:rFonts w:ascii="Segoe UI" w:hAnsi="Segoe UI" w:cs="Segoe UI"/>
      <w:sz w:val="18"/>
      <w:szCs w:val="18"/>
    </w:rPr>
  </w:style>
  <w:style w:type="paragraph" w:styleId="Header">
    <w:name w:val="header"/>
    <w:basedOn w:val="Normal"/>
    <w:link w:val="HeaderChar"/>
    <w:uiPriority w:val="99"/>
    <w:unhideWhenUsed/>
    <w:rsid w:val="00EB36E9"/>
    <w:pPr>
      <w:tabs>
        <w:tab w:val="center" w:pos="4513"/>
        <w:tab w:val="right" w:pos="9026"/>
      </w:tabs>
    </w:pPr>
  </w:style>
  <w:style w:type="character" w:customStyle="1" w:styleId="HeaderChar">
    <w:name w:val="Header Char"/>
    <w:basedOn w:val="DefaultParagraphFont"/>
    <w:link w:val="Header"/>
    <w:uiPriority w:val="99"/>
    <w:rsid w:val="00EB36E9"/>
  </w:style>
  <w:style w:type="paragraph" w:styleId="Footer">
    <w:name w:val="footer"/>
    <w:basedOn w:val="Normal"/>
    <w:link w:val="FooterChar"/>
    <w:uiPriority w:val="99"/>
    <w:unhideWhenUsed/>
    <w:rsid w:val="00EB36E9"/>
    <w:pPr>
      <w:tabs>
        <w:tab w:val="center" w:pos="4513"/>
        <w:tab w:val="right" w:pos="9026"/>
      </w:tabs>
    </w:pPr>
  </w:style>
  <w:style w:type="character" w:customStyle="1" w:styleId="FooterChar">
    <w:name w:val="Footer Char"/>
    <w:basedOn w:val="DefaultParagraphFont"/>
    <w:link w:val="Footer"/>
    <w:uiPriority w:val="99"/>
    <w:rsid w:val="00EB36E9"/>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rsid w:val="00C72D10"/>
    <w:rPr>
      <w:rFonts w:eastAsia="SimSun"/>
      <w:lang w:val="bg-BG" w:eastAsia="zh-CN"/>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C72D10"/>
    <w:rPr>
      <w:rFonts w:eastAsia="SimSun"/>
      <w:lang w:val="bg-BG" w:eastAsia="zh-CN"/>
    </w:rPr>
  </w:style>
  <w:style w:type="character" w:styleId="FootnoteReference">
    <w:name w:val="footnote reference"/>
    <w:rsid w:val="00C72D10"/>
    <w:rPr>
      <w:vertAlign w:val="superscript"/>
    </w:rPr>
  </w:style>
  <w:style w:type="character" w:customStyle="1" w:styleId="ListParagraphChar">
    <w:name w:val="List Paragraph Char"/>
    <w:aliases w:val="List Paragraph1 Char,List1 Char,Colorful List - Accent 11 Char,List Paragraph11 Char,List Paragraph111 Char,List Paragraph1111 Char"/>
    <w:link w:val="ListParagraph"/>
    <w:locked/>
    <w:rsid w:val="00344DC5"/>
    <w:rPr>
      <w:sz w:val="24"/>
      <w:szCs w:val="24"/>
      <w:lang w:val="bg-BG" w:eastAsia="bg-BG"/>
    </w:rPr>
  </w:style>
  <w:style w:type="paragraph" w:customStyle="1" w:styleId="Default">
    <w:name w:val="Default"/>
    <w:rsid w:val="00AC6605"/>
    <w:pPr>
      <w:autoSpaceDE w:val="0"/>
      <w:autoSpaceDN w:val="0"/>
      <w:adjustRightInd w:val="0"/>
    </w:pPr>
    <w:rPr>
      <w:color w:val="000000"/>
      <w:sz w:val="24"/>
      <w:szCs w:val="24"/>
      <w:lang w:val="bg-BG" w:eastAsia="bg-BG"/>
    </w:rPr>
  </w:style>
  <w:style w:type="paragraph" w:styleId="CommentText">
    <w:name w:val="annotation text"/>
    <w:basedOn w:val="Normal"/>
    <w:link w:val="CommentTextChar"/>
    <w:rsid w:val="00AC6605"/>
    <w:rPr>
      <w:rFonts w:eastAsia="Calibri"/>
      <w:lang w:val="bg-BG" w:eastAsia="bg-BG"/>
    </w:rPr>
  </w:style>
  <w:style w:type="character" w:customStyle="1" w:styleId="CommentTextChar">
    <w:name w:val="Comment Text Char"/>
    <w:basedOn w:val="DefaultParagraphFont"/>
    <w:link w:val="CommentText"/>
    <w:rsid w:val="00AC6605"/>
    <w:rPr>
      <w:rFonts w:eastAsia="Calibri"/>
      <w:lang w:val="bg-BG" w:eastAsia="bg-BG"/>
    </w:rPr>
  </w:style>
  <w:style w:type="paragraph" w:styleId="Subtitle">
    <w:name w:val="Subtitle"/>
    <w:basedOn w:val="Normal"/>
    <w:next w:val="Normal"/>
    <w:link w:val="SubtitleChar"/>
    <w:uiPriority w:val="11"/>
    <w:qFormat/>
    <w:rsid w:val="00AC6605"/>
    <w:pPr>
      <w:spacing w:after="160" w:line="256" w:lineRule="auto"/>
    </w:pPr>
    <w:rPr>
      <w:rFonts w:ascii="Calibri" w:hAnsi="Calibri"/>
      <w:color w:val="5A5A5A"/>
      <w:spacing w:val="15"/>
      <w:sz w:val="22"/>
      <w:szCs w:val="22"/>
    </w:rPr>
  </w:style>
  <w:style w:type="character" w:customStyle="1" w:styleId="SubtitleChar">
    <w:name w:val="Subtitle Char"/>
    <w:basedOn w:val="DefaultParagraphFont"/>
    <w:link w:val="Subtitle"/>
    <w:uiPriority w:val="11"/>
    <w:rsid w:val="00AC6605"/>
    <w:rPr>
      <w:rFonts w:ascii="Calibri" w:hAnsi="Calibri"/>
      <w:color w:val="5A5A5A"/>
      <w:spacing w:val="15"/>
      <w:sz w:val="22"/>
      <w:szCs w:val="22"/>
    </w:rPr>
  </w:style>
  <w:style w:type="character" w:styleId="CommentReference">
    <w:name w:val="annotation reference"/>
    <w:basedOn w:val="DefaultParagraphFont"/>
    <w:uiPriority w:val="99"/>
    <w:unhideWhenUsed/>
    <w:rsid w:val="00630423"/>
    <w:rPr>
      <w:sz w:val="16"/>
      <w:szCs w:val="16"/>
    </w:rPr>
  </w:style>
  <w:style w:type="paragraph" w:styleId="CommentSubject">
    <w:name w:val="annotation subject"/>
    <w:basedOn w:val="CommentText"/>
    <w:next w:val="CommentText"/>
    <w:link w:val="CommentSubjectChar"/>
    <w:uiPriority w:val="99"/>
    <w:semiHidden/>
    <w:unhideWhenUsed/>
    <w:rsid w:val="00630423"/>
    <w:rPr>
      <w:rFonts w:eastAsia="Times New Roman"/>
      <w:b/>
      <w:bCs/>
      <w:lang w:val="en-US" w:eastAsia="en-US"/>
    </w:rPr>
  </w:style>
  <w:style w:type="character" w:customStyle="1" w:styleId="CommentSubjectChar">
    <w:name w:val="Comment Subject Char"/>
    <w:basedOn w:val="CommentTextChar"/>
    <w:link w:val="CommentSubject"/>
    <w:uiPriority w:val="99"/>
    <w:semiHidden/>
    <w:rsid w:val="00630423"/>
    <w:rPr>
      <w:rFonts w:eastAsia="Calibri"/>
      <w:b/>
      <w:bCs/>
      <w:lang w:val="bg-BG" w:eastAsia="bg-BG"/>
    </w:rPr>
  </w:style>
  <w:style w:type="character" w:styleId="FollowedHyperlink">
    <w:name w:val="FollowedHyperlink"/>
    <w:basedOn w:val="DefaultParagraphFont"/>
    <w:uiPriority w:val="99"/>
    <w:semiHidden/>
    <w:unhideWhenUsed/>
    <w:rsid w:val="00936337"/>
    <w:rPr>
      <w:color w:val="800080" w:themeColor="followedHyperlink"/>
      <w:u w:val="single"/>
    </w:rPr>
  </w:style>
  <w:style w:type="paragraph" w:styleId="Revision">
    <w:name w:val="Revision"/>
    <w:hidden/>
    <w:uiPriority w:val="99"/>
    <w:semiHidden/>
    <w:rsid w:val="003562E6"/>
  </w:style>
  <w:style w:type="character" w:styleId="UnresolvedMention">
    <w:name w:val="Unresolved Mention"/>
    <w:basedOn w:val="DefaultParagraphFont"/>
    <w:uiPriority w:val="99"/>
    <w:semiHidden/>
    <w:unhideWhenUsed/>
    <w:rsid w:val="00F031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45727">
      <w:bodyDiv w:val="1"/>
      <w:marLeft w:val="0"/>
      <w:marRight w:val="0"/>
      <w:marTop w:val="0"/>
      <w:marBottom w:val="0"/>
      <w:divBdr>
        <w:top w:val="none" w:sz="0" w:space="0" w:color="auto"/>
        <w:left w:val="none" w:sz="0" w:space="0" w:color="auto"/>
        <w:bottom w:val="none" w:sz="0" w:space="0" w:color="auto"/>
        <w:right w:val="none" w:sz="0" w:space="0" w:color="auto"/>
      </w:divBdr>
    </w:div>
    <w:div w:id="722948589">
      <w:bodyDiv w:val="1"/>
      <w:marLeft w:val="0"/>
      <w:marRight w:val="0"/>
      <w:marTop w:val="0"/>
      <w:marBottom w:val="0"/>
      <w:divBdr>
        <w:top w:val="none" w:sz="0" w:space="0" w:color="auto"/>
        <w:left w:val="none" w:sz="0" w:space="0" w:color="auto"/>
        <w:bottom w:val="none" w:sz="0" w:space="0" w:color="auto"/>
        <w:right w:val="none" w:sz="0" w:space="0" w:color="auto"/>
      </w:divBdr>
    </w:div>
    <w:div w:id="1348210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s://www.youtube.com/watch?v=FwDtSGzexp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youtube.com/watch?v=KEZnP6zo0ek" TargetMode="External"/><Relationship Id="rId2" Type="http://schemas.openxmlformats.org/officeDocument/2006/relationships/numbering" Target="numbering.xml"/><Relationship Id="rId16" Type="http://schemas.openxmlformats.org/officeDocument/2006/relationships/hyperlink" Target="https://www.youtube.com/watch?v=TlEz0is2E0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hyperlink" Target="https://eumis2020.government.bg/" TargetMode="Externa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mis2020.government.bg"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F6FDF-99BF-4484-B6A3-E091C18FA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3243</Words>
  <Characters>18489</Characters>
  <Application>Microsoft Office Word</Application>
  <DocSecurity>0</DocSecurity>
  <Lines>154</Lines>
  <Paragraphs>43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Nely Georgieva</dc:creator>
  <cp:lastModifiedBy>Svetoslav Valachev</cp:lastModifiedBy>
  <cp:revision>7</cp:revision>
  <dcterms:created xsi:type="dcterms:W3CDTF">2023-08-23T09:17:00Z</dcterms:created>
  <dcterms:modified xsi:type="dcterms:W3CDTF">2023-08-23T14:11:00Z</dcterms:modified>
</cp:coreProperties>
</file>